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A5F34" w14:textId="77777777" w:rsidR="004D0DCE" w:rsidRDefault="004D0DCE" w:rsidP="004D0DCE">
      <w:pPr>
        <w:jc w:val="both"/>
        <w:rPr>
          <w:rFonts w:ascii="Arial" w:hAnsi="Arial" w:cs="Arial"/>
          <w:sz w:val="18"/>
          <w:szCs w:val="18"/>
        </w:rPr>
      </w:pPr>
    </w:p>
    <w:p w14:paraId="6356D50D" w14:textId="77777777" w:rsidR="00B57077" w:rsidRPr="00A17BFF" w:rsidRDefault="00B57077" w:rsidP="00B57077">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5382E04" w14:textId="77777777" w:rsidR="00B57077" w:rsidRPr="00A17BFF" w:rsidRDefault="00B57077" w:rsidP="00B57077">
      <w:pPr>
        <w:pStyle w:val="Paragraf"/>
        <w:rPr>
          <w:rFonts w:ascii="Arial" w:hAnsi="Arial" w:cs="Arial"/>
        </w:rPr>
      </w:pPr>
    </w:p>
    <w:p w14:paraId="2749FE36" w14:textId="77777777" w:rsidR="00555D55" w:rsidRDefault="00B5707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CAA1E47" w14:textId="77777777" w:rsidR="00555D55" w:rsidRDefault="00B57077">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55880A2" w14:textId="77777777" w:rsidR="00555D55" w:rsidRDefault="00B5707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F4B7D7A" w14:textId="77777777" w:rsidR="00555D55" w:rsidRDefault="00B57077">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E1974C1" w14:textId="77777777" w:rsidR="00B57077" w:rsidRPr="00A17BFF" w:rsidRDefault="00B57077" w:rsidP="00B5707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55D55" w14:paraId="5C3748BB" w14:textId="77777777" w:rsidTr="004D0DCE">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1A0FC3C" w14:textId="77777777" w:rsidR="00555D55" w:rsidRDefault="00B57077">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7F967D6" w14:textId="77777777" w:rsidR="00555D55" w:rsidRDefault="00B57077">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112EA6" w14:textId="77777777" w:rsidR="00555D55" w:rsidRDefault="00B57077">
            <w:pPr>
              <w:jc w:val="center"/>
            </w:pPr>
            <w:r>
              <w:rPr>
                <w:rFonts w:ascii="Arial" w:hAnsi="Arial" w:cs="Arial"/>
                <w:b/>
                <w:bCs/>
                <w:color w:val="000000"/>
                <w:position w:val="-3"/>
                <w:sz w:val="20"/>
                <w:szCs w:val="20"/>
                <w:shd w:val="clear" w:color="auto" w:fill="AAAAAA"/>
              </w:rPr>
              <w:t>Opombe</w:t>
            </w:r>
          </w:p>
        </w:tc>
      </w:tr>
      <w:tr w:rsidR="00555D55" w14:paraId="4F183A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E1123" w14:textId="77777777" w:rsidR="00555D55" w:rsidRDefault="00B5707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4586F" w14:textId="77777777" w:rsidR="00555D55" w:rsidRDefault="00B57077">
            <w:r>
              <w:rPr>
                <w:rFonts w:ascii="Arial" w:hAnsi="Arial" w:cs="Arial"/>
                <w:color w:val="000000"/>
                <w:position w:val="-2"/>
                <w:sz w:val="18"/>
                <w:szCs w:val="18"/>
              </w:rPr>
              <w:t>Ponudba</w:t>
            </w:r>
          </w:p>
          <w:p w14:paraId="569189AB" w14:textId="77777777" w:rsidR="00555D55" w:rsidRDefault="00555D5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0331" w14:textId="77777777" w:rsidR="003149C1" w:rsidRDefault="00B5707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85B3BF7" w14:textId="295E3FAB" w:rsidR="00555D55" w:rsidRDefault="00B57077">
            <w:pPr>
              <w:spacing w:before="135" w:after="135"/>
              <w:jc w:val="both"/>
              <w:textAlignment w:val="center"/>
            </w:pPr>
            <w:r>
              <w:rPr>
                <w:rFonts w:ascii="Arial" w:hAnsi="Arial" w:cs="Arial"/>
                <w:color w:val="000000"/>
                <w:position w:val="-2"/>
                <w:sz w:val="18"/>
                <w:szCs w:val="18"/>
              </w:rPr>
              <w:t>Prvo stran obrazca Ponudba</w:t>
            </w:r>
            <w:r w:rsidR="00B04509">
              <w:rPr>
                <w:rFonts w:ascii="Arial" w:hAnsi="Arial" w:cs="Arial"/>
                <w:color w:val="000000"/>
                <w:position w:val="-2"/>
                <w:sz w:val="18"/>
                <w:szCs w:val="18"/>
              </w:rPr>
              <w:t>,</w:t>
            </w:r>
            <w:r>
              <w:rPr>
                <w:rFonts w:ascii="Arial" w:hAnsi="Arial" w:cs="Arial"/>
                <w:color w:val="000000"/>
                <w:position w:val="-2"/>
                <w:sz w:val="18"/>
                <w:szCs w:val="18"/>
              </w:rPr>
              <w:t xml:space="preserve"> iz katere je razvidna ponudbena cena, ponudnik pripne v razdelek »Predračun« v aplikaciji eJN.</w:t>
            </w:r>
          </w:p>
        </w:tc>
      </w:tr>
      <w:tr w:rsidR="00555D55" w14:paraId="427408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E0E65" w14:textId="77777777" w:rsidR="00555D55" w:rsidRDefault="00B5707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B1E4B" w14:textId="77777777" w:rsidR="00555D55" w:rsidRDefault="00B57077">
            <w:r>
              <w:rPr>
                <w:rFonts w:ascii="Arial" w:hAnsi="Arial" w:cs="Arial"/>
                <w:color w:val="000000"/>
                <w:position w:val="-2"/>
                <w:sz w:val="18"/>
                <w:szCs w:val="18"/>
              </w:rPr>
              <w:t>Krovna izjava</w:t>
            </w:r>
          </w:p>
          <w:p w14:paraId="29C608C7" w14:textId="77777777" w:rsidR="00555D55" w:rsidRDefault="00555D5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B727E" w14:textId="77777777" w:rsidR="00555D55" w:rsidRDefault="00B57077">
            <w:pPr>
              <w:spacing w:before="135" w:after="135"/>
              <w:jc w:val="both"/>
              <w:textAlignment w:val="center"/>
            </w:pPr>
            <w:r>
              <w:rPr>
                <w:rFonts w:ascii="Arial" w:hAnsi="Arial" w:cs="Arial"/>
                <w:color w:val="000000"/>
                <w:position w:val="-2"/>
                <w:sz w:val="18"/>
                <w:szCs w:val="18"/>
              </w:rPr>
              <w:t>Izpolnjen, podpisan in žigosan.</w:t>
            </w:r>
          </w:p>
        </w:tc>
      </w:tr>
      <w:tr w:rsidR="00652944" w14:paraId="7CA087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22C30" w14:textId="3D93E97C" w:rsidR="00652944" w:rsidRDefault="00652944">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60F39" w14:textId="1AEAD256" w:rsidR="00652944" w:rsidRDefault="00652944">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2B2C2" w14:textId="034E3A8E" w:rsidR="00652944" w:rsidRDefault="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 ali izpolnjen, podpisan in žigosan pdf.</w:t>
            </w:r>
          </w:p>
        </w:tc>
      </w:tr>
      <w:tr w:rsidR="00652944" w14:paraId="21E252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F44CA" w14:textId="4568D102"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EBA32" w14:textId="3383CCD7"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Izjava gospodarskega subjekta in pooblastilo za pridobitev podatkov iz kazenske evidence ali potrdila o nekaznovanosti</w:t>
            </w:r>
            <w:r w:rsidR="000E721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9EE92" w14:textId="1B114133"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ali predložena dokazila.</w:t>
            </w:r>
          </w:p>
        </w:tc>
      </w:tr>
      <w:tr w:rsidR="00652944" w14:paraId="06E236D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AAC6D" w14:textId="6127113E"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5CB6E" w14:textId="2B71457E"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Izjava članov organov in zastopnikov gospodarskega subjekta in pooblastilo za pridobitev podatkov iz kazenske evidence ali potrdila o nekaznovanosti</w:t>
            </w:r>
            <w:r w:rsidR="000E7212">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62067" w14:textId="77777777" w:rsidR="00652944" w:rsidRDefault="00652944" w:rsidP="00652944">
            <w:pPr>
              <w:spacing w:before="135" w:after="135"/>
              <w:jc w:val="both"/>
              <w:textAlignment w:val="center"/>
            </w:pPr>
            <w:r>
              <w:rPr>
                <w:rFonts w:ascii="Arial" w:hAnsi="Arial" w:cs="Arial"/>
                <w:color w:val="000000"/>
                <w:position w:val="-2"/>
                <w:sz w:val="18"/>
                <w:szCs w:val="18"/>
              </w:rPr>
              <w:t>Izpolnjen, podpisan in žigosan. ali predložena dokazila.</w:t>
            </w:r>
          </w:p>
          <w:p w14:paraId="725A2249" w14:textId="52F613F7"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Potrebno predložiti tudi za člane organov in zastopnike partnerjev in podizvajalcev.</w:t>
            </w:r>
          </w:p>
        </w:tc>
      </w:tr>
      <w:tr w:rsidR="00652944" w14:paraId="1D1B841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73CA9" w14:textId="0A9D241D" w:rsidR="00652944" w:rsidRPr="00511EFD" w:rsidRDefault="00652944" w:rsidP="00652944">
            <w:pPr>
              <w:rPr>
                <w:rFonts w:ascii="Arial" w:hAnsi="Arial" w:cs="Arial"/>
                <w:sz w:val="18"/>
                <w:szCs w:val="18"/>
              </w:rPr>
            </w:pPr>
            <w:r w:rsidRPr="00511EFD">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F0539" w14:textId="77777777" w:rsidR="00652944" w:rsidRDefault="00652944" w:rsidP="00652944">
            <w:r>
              <w:rPr>
                <w:rFonts w:ascii="Arial" w:hAnsi="Arial" w:cs="Arial"/>
                <w:color w:val="000000"/>
                <w:position w:val="-2"/>
                <w:sz w:val="18"/>
                <w:szCs w:val="18"/>
              </w:rPr>
              <w:t>Referenčna lista gospodarskega subjekta</w:t>
            </w:r>
          </w:p>
          <w:p w14:paraId="28C82FDA" w14:textId="77777777" w:rsidR="00652944" w:rsidRDefault="00652944" w:rsidP="0065294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0975D" w14:textId="77777777" w:rsidR="00652944" w:rsidRDefault="00652944" w:rsidP="00652944">
            <w:pPr>
              <w:spacing w:before="135" w:after="135"/>
              <w:jc w:val="both"/>
              <w:textAlignment w:val="center"/>
            </w:pPr>
            <w:r>
              <w:rPr>
                <w:rFonts w:ascii="Arial" w:hAnsi="Arial" w:cs="Arial"/>
                <w:color w:val="000000"/>
                <w:position w:val="-2"/>
                <w:sz w:val="18"/>
                <w:szCs w:val="18"/>
              </w:rPr>
              <w:t>Izpolnjen, podpisan in žigosan.</w:t>
            </w:r>
          </w:p>
        </w:tc>
      </w:tr>
      <w:tr w:rsidR="00652944" w14:paraId="768F87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1C31C" w14:textId="2F408AA4"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0BF90" w14:textId="77777777" w:rsidR="00652944" w:rsidRDefault="00652944" w:rsidP="00652944">
            <w:r>
              <w:rPr>
                <w:rFonts w:ascii="Arial" w:hAnsi="Arial" w:cs="Arial"/>
                <w:color w:val="000000"/>
                <w:position w:val="-2"/>
                <w:sz w:val="18"/>
                <w:szCs w:val="18"/>
              </w:rPr>
              <w:t>Izjava zastopnika podizvajalca v zvezi z izpolnjevanjem obveznih pogojev za podizvajalce</w:t>
            </w:r>
          </w:p>
          <w:p w14:paraId="42A6CFE8"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2BCBE" w14:textId="0121B13C"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52944" w14:paraId="059555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63C5A" w14:textId="375B7C9E"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85A12" w14:textId="77777777" w:rsidR="00652944" w:rsidRDefault="00652944" w:rsidP="00652944">
            <w:r>
              <w:rPr>
                <w:rFonts w:ascii="Arial" w:hAnsi="Arial" w:cs="Arial"/>
                <w:color w:val="000000"/>
                <w:position w:val="-2"/>
                <w:sz w:val="18"/>
                <w:szCs w:val="18"/>
              </w:rPr>
              <w:t>Izjava podizvajalca</w:t>
            </w:r>
          </w:p>
          <w:p w14:paraId="47E5FEF1"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7250DF" w14:textId="01645E7C"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52944" w14:paraId="7D6E91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63B44" w14:textId="694996E1" w:rsidR="00652944" w:rsidRDefault="00652944" w:rsidP="00652944">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EE186" w14:textId="77777777" w:rsidR="00652944" w:rsidRDefault="00652944" w:rsidP="00652944">
            <w:r>
              <w:rPr>
                <w:rFonts w:ascii="Arial" w:hAnsi="Arial" w:cs="Arial"/>
                <w:color w:val="000000"/>
                <w:position w:val="-2"/>
                <w:sz w:val="18"/>
                <w:szCs w:val="18"/>
              </w:rPr>
              <w:t>Izjava o nastopu s podizvajalci</w:t>
            </w:r>
          </w:p>
          <w:p w14:paraId="413C83F6"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F4032" w14:textId="234EC1F6"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52944" w:rsidRPr="004D0DCE" w14:paraId="3FDFEE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42AAA" w14:textId="2158C179" w:rsidR="00652944" w:rsidRPr="004D0DCE" w:rsidRDefault="00652944" w:rsidP="00652944">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520EA" w14:textId="77777777" w:rsidR="00652944" w:rsidRPr="004D0DCE" w:rsidRDefault="00652944" w:rsidP="00652944">
            <w:pPr>
              <w:rPr>
                <w:rFonts w:ascii="Arial" w:hAnsi="Arial" w:cs="Arial"/>
                <w:sz w:val="18"/>
                <w:szCs w:val="18"/>
              </w:rPr>
            </w:pPr>
            <w:r w:rsidRPr="004D0DCE">
              <w:rPr>
                <w:rFonts w:ascii="Arial" w:hAnsi="Arial" w:cs="Arial"/>
                <w:color w:val="000000"/>
                <w:position w:val="-2"/>
                <w:sz w:val="18"/>
                <w:szCs w:val="18"/>
              </w:rPr>
              <w:t>Vzorec menične izjave za dobro izvedbo</w:t>
            </w:r>
          </w:p>
          <w:p w14:paraId="494583D7" w14:textId="77777777" w:rsidR="00652944" w:rsidRPr="004D0DCE"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F9EE8" w14:textId="53EC91E4" w:rsidR="00652944" w:rsidRPr="004D0DCE" w:rsidRDefault="00652944" w:rsidP="00652944">
            <w:pPr>
              <w:spacing w:before="135" w:after="135"/>
              <w:jc w:val="both"/>
              <w:textAlignment w:val="center"/>
              <w:rPr>
                <w:rFonts w:ascii="Arial" w:hAnsi="Arial" w:cs="Arial"/>
                <w:color w:val="000000"/>
                <w:position w:val="-2"/>
                <w:sz w:val="18"/>
                <w:szCs w:val="18"/>
              </w:rPr>
            </w:pPr>
            <w:r w:rsidRPr="004D0DCE">
              <w:rPr>
                <w:rFonts w:ascii="Arial" w:hAnsi="Arial" w:cs="Arial"/>
                <w:color w:val="000000"/>
                <w:position w:val="-2"/>
                <w:sz w:val="18"/>
                <w:szCs w:val="18"/>
              </w:rPr>
              <w:t>Parafiran.</w:t>
            </w:r>
          </w:p>
        </w:tc>
      </w:tr>
      <w:tr w:rsidR="00652944" w:rsidRPr="004D0DCE" w14:paraId="2F65352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C8457" w14:textId="572526DF" w:rsidR="00652944" w:rsidRPr="004D0DCE" w:rsidRDefault="00652944" w:rsidP="00652944">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1A7FA" w14:textId="77777777" w:rsidR="00652944" w:rsidRPr="004D0DCE" w:rsidRDefault="00652944" w:rsidP="00652944">
            <w:pPr>
              <w:rPr>
                <w:rFonts w:ascii="Arial" w:hAnsi="Arial" w:cs="Arial"/>
                <w:sz w:val="18"/>
                <w:szCs w:val="18"/>
              </w:rPr>
            </w:pPr>
            <w:r w:rsidRPr="004D0DCE">
              <w:rPr>
                <w:rFonts w:ascii="Arial" w:hAnsi="Arial" w:cs="Arial"/>
                <w:color w:val="000000"/>
                <w:position w:val="-2"/>
                <w:sz w:val="18"/>
                <w:szCs w:val="18"/>
              </w:rPr>
              <w:t>Vzorec menične izjave za odpravo napak</w:t>
            </w:r>
          </w:p>
          <w:p w14:paraId="0D5DF857" w14:textId="77777777" w:rsidR="00652944" w:rsidRPr="004D0DCE"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CE976" w14:textId="1925ECE7" w:rsidR="00652944" w:rsidRPr="004D0DCE" w:rsidRDefault="00652944" w:rsidP="00652944">
            <w:pPr>
              <w:spacing w:before="135" w:after="135"/>
              <w:jc w:val="both"/>
              <w:textAlignment w:val="center"/>
              <w:rPr>
                <w:rFonts w:ascii="Arial" w:hAnsi="Arial" w:cs="Arial"/>
                <w:color w:val="000000"/>
                <w:position w:val="-2"/>
                <w:sz w:val="18"/>
                <w:szCs w:val="18"/>
              </w:rPr>
            </w:pPr>
            <w:r w:rsidRPr="004D0DCE">
              <w:rPr>
                <w:rFonts w:ascii="Arial" w:hAnsi="Arial" w:cs="Arial"/>
                <w:color w:val="000000"/>
                <w:position w:val="-2"/>
                <w:sz w:val="18"/>
                <w:szCs w:val="18"/>
              </w:rPr>
              <w:t>Parafiran.</w:t>
            </w:r>
          </w:p>
        </w:tc>
      </w:tr>
      <w:tr w:rsidR="00652944" w14:paraId="44AB49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4B969" w14:textId="681C9423" w:rsidR="00652944" w:rsidRPr="005B0652" w:rsidRDefault="00652944" w:rsidP="00652944">
            <w:pPr>
              <w:rPr>
                <w:rFonts w:ascii="Arial" w:hAnsi="Arial" w:cs="Arial"/>
                <w:sz w:val="18"/>
                <w:szCs w:val="18"/>
              </w:rPr>
            </w:pPr>
            <w:r w:rsidRPr="005B0652">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A6D1B" w14:textId="77777777" w:rsidR="00652944" w:rsidRDefault="00652944" w:rsidP="00652944">
            <w:r>
              <w:rPr>
                <w:rFonts w:ascii="Arial" w:hAnsi="Arial" w:cs="Arial"/>
                <w:color w:val="000000"/>
                <w:position w:val="-2"/>
                <w:sz w:val="18"/>
                <w:szCs w:val="18"/>
              </w:rPr>
              <w:t>Izjava o lastniških deležih</w:t>
            </w:r>
          </w:p>
          <w:p w14:paraId="3219B8ED" w14:textId="77777777" w:rsidR="00652944" w:rsidRDefault="00652944" w:rsidP="0065294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83663" w14:textId="4F1875F5" w:rsidR="00652944" w:rsidRDefault="00652944" w:rsidP="006529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A1255" w14:paraId="67B66F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9C555" w14:textId="7B09A3CE" w:rsidR="009A1255" w:rsidRPr="005B0652" w:rsidRDefault="009A1255" w:rsidP="009A1255">
            <w:pPr>
              <w:rPr>
                <w:rFonts w:ascii="Arial" w:hAnsi="Arial" w:cs="Arial"/>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42B51" w14:textId="3BDE1570" w:rsidR="009A1255" w:rsidRDefault="009A1255" w:rsidP="009A1255">
            <w:pPr>
              <w:rPr>
                <w:rFonts w:ascii="Arial" w:hAnsi="Arial" w:cs="Arial"/>
                <w:color w:val="000000"/>
                <w:position w:val="-2"/>
                <w:sz w:val="18"/>
                <w:szCs w:val="18"/>
              </w:rPr>
            </w:pPr>
            <w:r>
              <w:rPr>
                <w:rFonts w:ascii="Arial" w:hAnsi="Arial" w:cs="Arial"/>
                <w:color w:val="000000"/>
                <w:position w:val="-2"/>
                <w:sz w:val="18"/>
                <w:szCs w:val="18"/>
              </w:rPr>
              <w:t>Potrdila o nekaznovanosti izdana s strani Ministrstva za pravosodje (ki niso starejša od 4 mesecev od roka za oddajo ponudb) - opcijsko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E894F" w14:textId="51E9506A" w:rsidR="009A1255" w:rsidRDefault="009A1255"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0F6131" w14:paraId="27DDBF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6B75A" w14:textId="5FA38E70"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4E95D" w14:textId="1F2B55BA"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Neblokiranost poslovnih računov oziroma poravnane zapadle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95D51" w14:textId="1A50D395" w:rsidR="000F6131" w:rsidRDefault="000F6131"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0F6131" w14:paraId="5F425D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44C0F" w14:textId="44AC663D"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69E6F" w14:textId="1BC2D4CA" w:rsidR="000F6131" w:rsidRDefault="000F6131" w:rsidP="009A1255">
            <w:pPr>
              <w:rPr>
                <w:rFonts w:ascii="Arial" w:hAnsi="Arial" w:cs="Arial"/>
                <w:color w:val="000000"/>
                <w:position w:val="-2"/>
                <w:sz w:val="18"/>
                <w:szCs w:val="18"/>
              </w:rPr>
            </w:pPr>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8F0FF" w14:textId="77B440C0" w:rsidR="000F6131" w:rsidRDefault="000F6131"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9A1255" w14:paraId="5FC164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2F576" w14:textId="787206FA" w:rsidR="009A1255" w:rsidRDefault="009A1255" w:rsidP="009A125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28FE5" w14:textId="0C6B4F8A" w:rsidR="009A1255" w:rsidRDefault="009A1255" w:rsidP="009A1255">
            <w:r>
              <w:rPr>
                <w:rFonts w:ascii="Arial" w:hAnsi="Arial" w:cs="Arial"/>
                <w:color w:val="000000"/>
                <w:position w:val="-2"/>
                <w:sz w:val="18"/>
                <w:szCs w:val="18"/>
              </w:rPr>
              <w:t xml:space="preserve">Vzorec pogodbe: Pogodba o dobavi </w:t>
            </w:r>
            <w:r w:rsidRPr="002530B8">
              <w:rPr>
                <w:rFonts w:ascii="Arial" w:hAnsi="Arial" w:cs="Arial"/>
                <w:color w:val="000000"/>
                <w:position w:val="-2"/>
                <w:sz w:val="18"/>
                <w:szCs w:val="18"/>
              </w:rPr>
              <w:t>vozilo</w:t>
            </w:r>
            <w:r>
              <w:rPr>
                <w:rFonts w:ascii="Arial" w:hAnsi="Arial" w:cs="Arial"/>
                <w:color w:val="000000"/>
                <w:position w:val="-2"/>
                <w:sz w:val="18"/>
                <w:szCs w:val="18"/>
              </w:rPr>
              <w:t xml:space="preserve"> GVC-1</w:t>
            </w:r>
            <w:r w:rsidRPr="002530B8">
              <w:rPr>
                <w:rFonts w:ascii="Arial" w:hAnsi="Arial" w:cs="Arial"/>
                <w:color w:val="000000"/>
                <w:position w:val="-2"/>
                <w:sz w:val="18"/>
                <w:szCs w:val="18"/>
              </w:rPr>
              <w:t xml:space="preserve"> za potrebe Prostovoljnega gasilskega društva </w:t>
            </w:r>
            <w:r>
              <w:rPr>
                <w:rFonts w:ascii="Arial" w:hAnsi="Arial" w:cs="Arial"/>
                <w:color w:val="000000"/>
                <w:position w:val="-2"/>
                <w:sz w:val="18"/>
                <w:szCs w:val="18"/>
              </w:rPr>
              <w:t>Kranj-Primskovo</w:t>
            </w:r>
          </w:p>
          <w:p w14:paraId="278FA030" w14:textId="77777777" w:rsidR="009A1255" w:rsidRDefault="009A1255" w:rsidP="009A1255">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10FA1" w14:textId="30D70D66" w:rsidR="009A1255" w:rsidRDefault="009A1255"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9A1255" w14:paraId="44C1EB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20F95" w14:textId="4529C74A" w:rsidR="009A1255" w:rsidRDefault="009A1255" w:rsidP="009A1255">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C932F" w14:textId="62561451" w:rsidR="009A1255" w:rsidRDefault="009A1255" w:rsidP="009A1255">
            <w:pPr>
              <w:rPr>
                <w:rFonts w:ascii="Arial" w:hAnsi="Arial" w:cs="Arial"/>
                <w:color w:val="000000"/>
                <w:position w:val="-2"/>
                <w:sz w:val="18"/>
                <w:szCs w:val="18"/>
              </w:rPr>
            </w:pPr>
            <w:r>
              <w:rPr>
                <w:rFonts w:ascii="Arial" w:hAnsi="Arial" w:cs="Arial"/>
                <w:color w:val="000000"/>
                <w:position w:val="-2"/>
                <w:sz w:val="18"/>
                <w:szCs w:val="18"/>
              </w:rPr>
              <w:t>Prospektna dokumentacija (</w:t>
            </w:r>
            <w:r>
              <w:rPr>
                <w:rFonts w:ascii="Arial" w:hAnsi="Arial" w:cs="Arial"/>
                <w:color w:val="000000"/>
                <w:sz w:val="18"/>
                <w:szCs w:val="18"/>
              </w:rPr>
              <w:t>prospekti, izjave, lastna ponudba ali ostala dokazila, iz katere izhaja izpolnjev</w:t>
            </w:r>
            <w:r w:rsidR="000E7212">
              <w:rPr>
                <w:rFonts w:ascii="Arial" w:hAnsi="Arial" w:cs="Arial"/>
                <w:color w:val="000000"/>
                <w:sz w:val="18"/>
                <w:szCs w:val="18"/>
              </w:rPr>
              <w:t>a</w:t>
            </w:r>
            <w:r>
              <w:rPr>
                <w:rFonts w:ascii="Arial" w:hAnsi="Arial" w:cs="Arial"/>
                <w:color w:val="000000"/>
                <w:sz w:val="18"/>
                <w:szCs w:val="18"/>
              </w:rPr>
              <w:t>nje tehničnih zahtev naročnika</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73390" w14:textId="199BE431" w:rsidR="009A1255" w:rsidRDefault="009A1255" w:rsidP="009A12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bl>
    <w:p w14:paraId="26385C18" w14:textId="77777777" w:rsidR="00555D55" w:rsidRDefault="00555D55">
      <w:pPr>
        <w:sectPr w:rsidR="00555D55" w:rsidSect="00D931BF">
          <w:headerReference w:type="default" r:id="rId8"/>
          <w:footerReference w:type="default" r:id="rId9"/>
          <w:pgSz w:w="11906" w:h="16838"/>
          <w:pgMar w:top="1418" w:right="1418" w:bottom="1418" w:left="1418" w:header="567" w:footer="680" w:gutter="0"/>
          <w:cols w:space="708"/>
          <w:docGrid w:linePitch="360"/>
        </w:sectPr>
      </w:pPr>
    </w:p>
    <w:p w14:paraId="5B31BEF0" w14:textId="77777777" w:rsidR="00B57077" w:rsidRPr="00590863" w:rsidRDefault="00B57077" w:rsidP="000E7212">
      <w:pPr>
        <w:spacing w:after="120"/>
        <w:jc w:val="right"/>
        <w:rPr>
          <w:rFonts w:ascii="Arial" w:hAnsi="Arial" w:cs="Arial"/>
          <w:sz w:val="18"/>
          <w:szCs w:val="18"/>
        </w:rPr>
      </w:pPr>
      <w:r w:rsidRPr="00590863">
        <w:rPr>
          <w:rFonts w:ascii="Arial" w:hAnsi="Arial" w:cs="Arial"/>
          <w:sz w:val="18"/>
          <w:szCs w:val="18"/>
        </w:rPr>
        <w:lastRenderedPageBreak/>
        <w:t>Obrazec št: 1</w:t>
      </w:r>
    </w:p>
    <w:p w14:paraId="50EA504A" w14:textId="77777777" w:rsidR="00B57077" w:rsidRDefault="00B57077" w:rsidP="00B5707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8D384BA" w14:textId="77B7ED2C" w:rsidR="00555D55" w:rsidRDefault="00B57077">
      <w:pPr>
        <w:spacing w:before="225" w:after="225" w:line="240" w:lineRule="auto"/>
        <w:jc w:val="both"/>
      </w:pPr>
      <w:r>
        <w:rPr>
          <w:rFonts w:ascii="Arial" w:hAnsi="Arial" w:cs="Arial"/>
          <w:color w:val="000000"/>
          <w:sz w:val="18"/>
          <w:szCs w:val="18"/>
        </w:rPr>
        <w:t>Na osnovi povabila za naročilo »</w:t>
      </w:r>
      <w:r w:rsidR="00073FB5" w:rsidRPr="00073FB5">
        <w:rPr>
          <w:rFonts w:ascii="Arial" w:hAnsi="Arial" w:cs="Arial"/>
          <w:b/>
          <w:bCs/>
          <w:color w:val="000000"/>
          <w:sz w:val="18"/>
          <w:szCs w:val="18"/>
        </w:rPr>
        <w:t>Nakup vozila GVC-1 za potrebe Prostovoljnega gasilskega društva Kranj-Primskovo</w:t>
      </w:r>
      <w:r>
        <w:rPr>
          <w:rFonts w:ascii="Arial" w:hAnsi="Arial" w:cs="Arial"/>
          <w:color w:val="000000"/>
          <w:sz w:val="18"/>
          <w:szCs w:val="18"/>
        </w:rPr>
        <w:t>« dajemo ponudbo, kot sledi:</w:t>
      </w:r>
    </w:p>
    <w:p w14:paraId="2597B8E0" w14:textId="77777777" w:rsidR="00555D55" w:rsidRDefault="00B5707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55D55" w14:paraId="63C495A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9C3308" w14:textId="77777777" w:rsidR="00555D55" w:rsidRDefault="00B5707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E8297" w14:textId="77777777" w:rsidR="00555D55" w:rsidRDefault="00B57077">
            <w:r>
              <w:rPr>
                <w:rFonts w:ascii="Arial" w:hAnsi="Arial" w:cs="Arial"/>
                <w:color w:val="000000"/>
                <w:position w:val="-2"/>
                <w:sz w:val="18"/>
                <w:szCs w:val="18"/>
              </w:rPr>
              <w:t> </w:t>
            </w:r>
          </w:p>
        </w:tc>
      </w:tr>
      <w:tr w:rsidR="00555D55" w14:paraId="677C1F2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AED7E1" w14:textId="77777777" w:rsidR="00555D55" w:rsidRDefault="00B5707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C97E5" w14:textId="77777777" w:rsidR="00555D55" w:rsidRDefault="00B57077">
            <w:r>
              <w:rPr>
                <w:rFonts w:ascii="Arial" w:hAnsi="Arial" w:cs="Arial"/>
                <w:color w:val="000000"/>
                <w:position w:val="-2"/>
                <w:sz w:val="18"/>
                <w:szCs w:val="18"/>
              </w:rPr>
              <w:t> </w:t>
            </w:r>
          </w:p>
        </w:tc>
      </w:tr>
    </w:tbl>
    <w:p w14:paraId="1FC32742" w14:textId="77777777" w:rsidR="00555D55" w:rsidRDefault="00B57077">
      <w:pPr>
        <w:spacing w:before="225" w:after="225" w:line="240" w:lineRule="auto"/>
        <w:jc w:val="both"/>
      </w:pPr>
      <w:r>
        <w:rPr>
          <w:rFonts w:ascii="Arial" w:hAnsi="Arial" w:cs="Arial"/>
          <w:color w:val="000000"/>
          <w:sz w:val="18"/>
          <w:szCs w:val="18"/>
        </w:rPr>
        <w:t>Ponudbo oddajamo (ustrezno označite):</w:t>
      </w:r>
    </w:p>
    <w:p w14:paraId="1CC5C288" w14:textId="77777777" w:rsidR="00555D55" w:rsidRDefault="00B57077">
      <w:pPr>
        <w:spacing w:before="225" w:after="225" w:line="240" w:lineRule="auto"/>
        <w:jc w:val="both"/>
      </w:pPr>
      <w:r>
        <w:fldChar w:fldCharType="begin">
          <w:ffData>
            <w:name w:val="cbox1625e8d62c9af3"/>
            <w:enabled/>
            <w:calcOnExit w:val="0"/>
            <w:checkBox>
              <w:sizeAuto/>
              <w:default w:val="0"/>
            </w:checkBox>
          </w:ffData>
        </w:fldChar>
      </w:r>
      <w:bookmarkStart w:id="0" w:name="cbox1625e8d62c9af3"/>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69C48DAE" w14:textId="77777777" w:rsidR="00555D55" w:rsidRDefault="00B57077">
      <w:pPr>
        <w:spacing w:before="225" w:after="225" w:line="240" w:lineRule="auto"/>
        <w:jc w:val="both"/>
      </w:pPr>
      <w:r>
        <w:fldChar w:fldCharType="begin">
          <w:ffData>
            <w:name w:val="cbox1625e8d62c9f09"/>
            <w:enabled/>
            <w:calcOnExit w:val="0"/>
            <w:checkBox>
              <w:sizeAuto/>
              <w:default w:val="0"/>
            </w:checkBox>
          </w:ffData>
        </w:fldChar>
      </w:r>
      <w:bookmarkStart w:id="1" w:name="cbox1625e8d62c9f09"/>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47C47D8" w14:textId="77777777" w:rsidR="00555D55" w:rsidRDefault="00B57077">
      <w:pPr>
        <w:spacing w:before="225" w:after="225" w:line="240" w:lineRule="auto"/>
        <w:jc w:val="both"/>
      </w:pPr>
      <w:r>
        <w:fldChar w:fldCharType="begin">
          <w:ffData>
            <w:name w:val="cbox1625e8d62ca347"/>
            <w:enabled/>
            <w:calcOnExit w:val="0"/>
            <w:checkBox>
              <w:sizeAuto/>
              <w:default w:val="0"/>
            </w:checkBox>
          </w:ffData>
        </w:fldChar>
      </w:r>
      <w:bookmarkStart w:id="2" w:name="cbox1625e8d62ca347"/>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EDCF812" w14:textId="77777777" w:rsidR="00555D55" w:rsidRDefault="00B57077">
      <w:pPr>
        <w:spacing w:before="225" w:after="225" w:line="240" w:lineRule="auto"/>
        <w:jc w:val="both"/>
      </w:pPr>
      <w:r>
        <w:fldChar w:fldCharType="begin">
          <w:ffData>
            <w:name w:val="cbox1625e8d62ca70c"/>
            <w:enabled/>
            <w:calcOnExit w:val="0"/>
            <w:checkBox>
              <w:sizeAuto/>
              <w:default w:val="0"/>
            </w:checkBox>
          </w:ffData>
        </w:fldChar>
      </w:r>
      <w:bookmarkStart w:id="3" w:name="cbox1625e8d62ca70c"/>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27C6D4E" w14:textId="1B565AD1" w:rsidR="00555D55" w:rsidRDefault="00B57077" w:rsidP="006231E3">
      <w:pPr>
        <w:spacing w:before="360" w:after="225" w:line="240" w:lineRule="auto"/>
        <w:jc w:val="both"/>
      </w:pPr>
      <w:r>
        <w:rPr>
          <w:rFonts w:ascii="Arial" w:hAnsi="Arial" w:cs="Arial"/>
          <w:b/>
          <w:bCs/>
          <w:color w:val="000000"/>
          <w:sz w:val="18"/>
          <w:szCs w:val="18"/>
        </w:rPr>
        <w:t>II. Ponudbena cena </w:t>
      </w:r>
    </w:p>
    <w:tbl>
      <w:tblPr>
        <w:tblStyle w:val="NormalTablePHPDOCX"/>
        <w:tblW w:w="4885"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31"/>
        <w:gridCol w:w="1933"/>
        <w:gridCol w:w="1519"/>
        <w:gridCol w:w="1659"/>
      </w:tblGrid>
      <w:tr w:rsidR="00555D55" w14:paraId="6967816B" w14:textId="77777777" w:rsidTr="000E7212">
        <w:tc>
          <w:tcPr>
            <w:tcW w:w="2110" w:type="pct"/>
            <w:shd w:val="clear" w:color="auto" w:fill="CCCCCC"/>
            <w:tcMar>
              <w:top w:w="0" w:type="auto"/>
              <w:bottom w:w="0" w:type="auto"/>
            </w:tcMar>
            <w:vAlign w:val="center"/>
          </w:tcPr>
          <w:p w14:paraId="1A7A05BB"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Postavka</w:t>
            </w:r>
          </w:p>
        </w:tc>
        <w:tc>
          <w:tcPr>
            <w:tcW w:w="1093" w:type="pct"/>
            <w:shd w:val="clear" w:color="auto" w:fill="CCCCCC"/>
            <w:tcMar>
              <w:top w:w="0" w:type="auto"/>
              <w:bottom w:w="0" w:type="auto"/>
            </w:tcMar>
            <w:vAlign w:val="center"/>
          </w:tcPr>
          <w:p w14:paraId="563A99D8"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Vrednost brez DDV</w:t>
            </w:r>
          </w:p>
        </w:tc>
        <w:tc>
          <w:tcPr>
            <w:tcW w:w="859" w:type="pct"/>
            <w:shd w:val="clear" w:color="auto" w:fill="CCCCCC"/>
            <w:tcMar>
              <w:top w:w="0" w:type="auto"/>
              <w:bottom w:w="0" w:type="auto"/>
            </w:tcMar>
            <w:vAlign w:val="center"/>
          </w:tcPr>
          <w:p w14:paraId="212CD52D"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DDV</w:t>
            </w:r>
          </w:p>
        </w:tc>
        <w:tc>
          <w:tcPr>
            <w:tcW w:w="938" w:type="pct"/>
            <w:shd w:val="clear" w:color="auto" w:fill="CCCCCC"/>
            <w:tcMar>
              <w:top w:w="0" w:type="auto"/>
              <w:bottom w:w="0" w:type="auto"/>
            </w:tcMar>
            <w:vAlign w:val="center"/>
          </w:tcPr>
          <w:p w14:paraId="4FFAF3CB" w14:textId="77777777" w:rsidR="00555D55" w:rsidRDefault="00B57077">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Vrednost z DDV</w:t>
            </w:r>
          </w:p>
        </w:tc>
      </w:tr>
      <w:tr w:rsidR="00555D55" w14:paraId="7DE652CF" w14:textId="77777777" w:rsidTr="000E7212">
        <w:tc>
          <w:tcPr>
            <w:tcW w:w="2110" w:type="pct"/>
            <w:tcMar>
              <w:top w:w="0" w:type="auto"/>
              <w:bottom w:w="0" w:type="auto"/>
            </w:tcMar>
            <w:vAlign w:val="center"/>
          </w:tcPr>
          <w:p w14:paraId="42DCDB6F" w14:textId="1C186E93" w:rsidR="00555D55" w:rsidRPr="000E7212" w:rsidRDefault="000E7212" w:rsidP="000E7212">
            <w:pPr>
              <w:spacing w:before="135" w:after="135"/>
              <w:jc w:val="center"/>
              <w:textAlignment w:val="center"/>
              <w:rPr>
                <w:rFonts w:ascii="Arial" w:hAnsi="Arial" w:cs="Arial"/>
                <w:sz w:val="18"/>
                <w:szCs w:val="18"/>
              </w:rPr>
            </w:pPr>
            <w:r w:rsidRPr="000E7212">
              <w:rPr>
                <w:rFonts w:ascii="Arial" w:hAnsi="Arial" w:cs="Arial"/>
                <w:sz w:val="18"/>
                <w:szCs w:val="18"/>
              </w:rPr>
              <w:t>1. Faza: Dobava podvozja</w:t>
            </w:r>
          </w:p>
        </w:tc>
        <w:tc>
          <w:tcPr>
            <w:tcW w:w="1093" w:type="pct"/>
            <w:tcMar>
              <w:top w:w="0" w:type="auto"/>
              <w:bottom w:w="0" w:type="auto"/>
            </w:tcMar>
            <w:vAlign w:val="center"/>
          </w:tcPr>
          <w:p w14:paraId="2DDB0AF1" w14:textId="77777777" w:rsidR="00555D55" w:rsidRPr="000E7212" w:rsidRDefault="00B57077">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c>
          <w:tcPr>
            <w:tcW w:w="859" w:type="pct"/>
            <w:tcMar>
              <w:top w:w="0" w:type="auto"/>
              <w:bottom w:w="0" w:type="auto"/>
            </w:tcMar>
            <w:vAlign w:val="center"/>
          </w:tcPr>
          <w:p w14:paraId="473F7C51" w14:textId="77777777" w:rsidR="00555D55" w:rsidRPr="000E7212" w:rsidRDefault="00B57077">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c>
          <w:tcPr>
            <w:tcW w:w="938" w:type="pct"/>
            <w:tcMar>
              <w:top w:w="0" w:type="auto"/>
              <w:bottom w:w="0" w:type="auto"/>
            </w:tcMar>
            <w:vAlign w:val="center"/>
          </w:tcPr>
          <w:p w14:paraId="6991152D" w14:textId="77777777" w:rsidR="00555D55" w:rsidRPr="000E7212" w:rsidRDefault="00B57077">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r>
      <w:tr w:rsidR="000E7212" w14:paraId="66B2D0DD" w14:textId="77777777" w:rsidTr="000E7212">
        <w:tc>
          <w:tcPr>
            <w:tcW w:w="2110" w:type="pct"/>
            <w:tcMar>
              <w:top w:w="0" w:type="auto"/>
              <w:bottom w:w="0" w:type="auto"/>
            </w:tcMar>
            <w:vAlign w:val="center"/>
          </w:tcPr>
          <w:p w14:paraId="1493700F" w14:textId="5D4CCD72" w:rsidR="000E7212" w:rsidRPr="000E7212" w:rsidRDefault="000E7212" w:rsidP="000E7212">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2. Faza: </w:t>
            </w:r>
            <w:r w:rsidRPr="000E7212">
              <w:rPr>
                <w:rFonts w:ascii="Arial" w:hAnsi="Arial" w:cs="Arial"/>
                <w:color w:val="000000"/>
                <w:position w:val="-2"/>
                <w:sz w:val="18"/>
                <w:szCs w:val="18"/>
              </w:rPr>
              <w:t>Izvedba nadgradnje in dobava ter namestitev opreme</w:t>
            </w:r>
          </w:p>
        </w:tc>
        <w:tc>
          <w:tcPr>
            <w:tcW w:w="1093" w:type="pct"/>
            <w:tcMar>
              <w:top w:w="0" w:type="auto"/>
              <w:bottom w:w="0" w:type="auto"/>
            </w:tcMar>
            <w:vAlign w:val="center"/>
          </w:tcPr>
          <w:p w14:paraId="773E9C8E"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859" w:type="pct"/>
            <w:tcMar>
              <w:top w:w="0" w:type="auto"/>
              <w:bottom w:w="0" w:type="auto"/>
            </w:tcMar>
            <w:vAlign w:val="center"/>
          </w:tcPr>
          <w:p w14:paraId="3808DAC3"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938" w:type="pct"/>
            <w:tcMar>
              <w:top w:w="0" w:type="auto"/>
              <w:bottom w:w="0" w:type="auto"/>
            </w:tcMar>
            <w:vAlign w:val="center"/>
          </w:tcPr>
          <w:p w14:paraId="46BD4953" w14:textId="77777777" w:rsidR="000E7212" w:rsidRPr="000E7212" w:rsidRDefault="000E7212">
            <w:pPr>
              <w:spacing w:before="135" w:after="135"/>
              <w:jc w:val="both"/>
              <w:textAlignment w:val="center"/>
              <w:rPr>
                <w:rFonts w:ascii="Arial" w:hAnsi="Arial" w:cs="Arial"/>
                <w:color w:val="000000"/>
                <w:position w:val="-2"/>
                <w:sz w:val="18"/>
                <w:szCs w:val="18"/>
              </w:rPr>
            </w:pPr>
          </w:p>
        </w:tc>
      </w:tr>
      <w:tr w:rsidR="000E7212" w14:paraId="26618EC5" w14:textId="77777777" w:rsidTr="000E7212">
        <w:tc>
          <w:tcPr>
            <w:tcW w:w="2110" w:type="pct"/>
            <w:shd w:val="clear" w:color="auto" w:fill="BFBFBF" w:themeFill="background1" w:themeFillShade="BF"/>
            <w:tcMar>
              <w:top w:w="0" w:type="auto"/>
              <w:bottom w:w="0" w:type="auto"/>
            </w:tcMar>
            <w:vAlign w:val="center"/>
          </w:tcPr>
          <w:p w14:paraId="5E157A98" w14:textId="7B12F632" w:rsidR="000E7212" w:rsidRPr="000E7212" w:rsidRDefault="000E7212" w:rsidP="000E7212">
            <w:pPr>
              <w:spacing w:before="135" w:after="135"/>
              <w:jc w:val="right"/>
              <w:textAlignment w:val="center"/>
              <w:rPr>
                <w:rFonts w:ascii="Arial" w:hAnsi="Arial" w:cs="Arial"/>
                <w:b/>
                <w:bCs/>
                <w:color w:val="000000"/>
                <w:position w:val="-2"/>
                <w:sz w:val="18"/>
                <w:szCs w:val="18"/>
              </w:rPr>
            </w:pPr>
            <w:r w:rsidRPr="000E7212">
              <w:rPr>
                <w:rFonts w:ascii="Arial" w:hAnsi="Arial" w:cs="Arial"/>
                <w:b/>
                <w:bCs/>
                <w:color w:val="000000"/>
                <w:position w:val="-2"/>
                <w:sz w:val="18"/>
                <w:szCs w:val="18"/>
              </w:rPr>
              <w:t>Skupaj:</w:t>
            </w:r>
          </w:p>
        </w:tc>
        <w:tc>
          <w:tcPr>
            <w:tcW w:w="1093" w:type="pct"/>
            <w:tcMar>
              <w:top w:w="0" w:type="auto"/>
              <w:bottom w:w="0" w:type="auto"/>
            </w:tcMar>
            <w:vAlign w:val="center"/>
          </w:tcPr>
          <w:p w14:paraId="790D0350"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859" w:type="pct"/>
            <w:tcMar>
              <w:top w:w="0" w:type="auto"/>
              <w:bottom w:w="0" w:type="auto"/>
            </w:tcMar>
            <w:vAlign w:val="center"/>
          </w:tcPr>
          <w:p w14:paraId="03451C10" w14:textId="77777777" w:rsidR="000E7212" w:rsidRPr="000E7212" w:rsidRDefault="000E7212">
            <w:pPr>
              <w:spacing w:before="135" w:after="135"/>
              <w:jc w:val="both"/>
              <w:textAlignment w:val="center"/>
              <w:rPr>
                <w:rFonts w:ascii="Arial" w:hAnsi="Arial" w:cs="Arial"/>
                <w:color w:val="000000"/>
                <w:position w:val="-2"/>
                <w:sz w:val="18"/>
                <w:szCs w:val="18"/>
              </w:rPr>
            </w:pPr>
          </w:p>
        </w:tc>
        <w:tc>
          <w:tcPr>
            <w:tcW w:w="938" w:type="pct"/>
            <w:tcMar>
              <w:top w:w="0" w:type="auto"/>
              <w:bottom w:w="0" w:type="auto"/>
            </w:tcMar>
            <w:vAlign w:val="center"/>
          </w:tcPr>
          <w:p w14:paraId="0D523901" w14:textId="77777777" w:rsidR="000E7212" w:rsidRPr="000E7212" w:rsidRDefault="000E7212">
            <w:pPr>
              <w:spacing w:before="135" w:after="135"/>
              <w:jc w:val="both"/>
              <w:textAlignment w:val="center"/>
              <w:rPr>
                <w:rFonts w:ascii="Arial" w:hAnsi="Arial" w:cs="Arial"/>
                <w:color w:val="000000"/>
                <w:position w:val="-2"/>
                <w:sz w:val="18"/>
                <w:szCs w:val="18"/>
              </w:rPr>
            </w:pPr>
          </w:p>
        </w:tc>
      </w:tr>
    </w:tbl>
    <w:p w14:paraId="0803CBE2" w14:textId="77777777" w:rsidR="00555D55" w:rsidRDefault="00B57077">
      <w:pPr>
        <w:spacing w:before="225" w:after="225" w:line="240" w:lineRule="auto"/>
        <w:jc w:val="both"/>
      </w:pPr>
      <w:r>
        <w:rPr>
          <w:rFonts w:ascii="Arial" w:hAnsi="Arial" w:cs="Arial"/>
          <w:color w:val="000000"/>
          <w:sz w:val="18"/>
          <w:szCs w:val="18"/>
        </w:rPr>
        <w:t>Zavezujemo se, da bomo dobavo izvršili skladno z zahtevami naročnika, najkasneje v roku določenem v razpisni dokumentaciji.  </w:t>
      </w:r>
    </w:p>
    <w:p w14:paraId="232B0715" w14:textId="77777777" w:rsidR="00555D55" w:rsidRDefault="00B57077" w:rsidP="006231E3">
      <w:pPr>
        <w:spacing w:before="360" w:after="225" w:line="240" w:lineRule="auto"/>
        <w:jc w:val="both"/>
      </w:pPr>
      <w:r>
        <w:rPr>
          <w:rFonts w:ascii="Arial" w:hAnsi="Arial" w:cs="Arial"/>
          <w:b/>
          <w:bCs/>
          <w:color w:val="000000"/>
          <w:sz w:val="18"/>
          <w:szCs w:val="18"/>
        </w:rPr>
        <w:t>IV. Rok veljavnosti ponudb</w:t>
      </w:r>
      <w:r>
        <w:rPr>
          <w:rFonts w:ascii="Arial" w:hAnsi="Arial" w:cs="Arial"/>
          <w:color w:val="000000"/>
          <w:sz w:val="18"/>
          <w:szCs w:val="18"/>
        </w:rPr>
        <w:t>e</w:t>
      </w:r>
    </w:p>
    <w:p w14:paraId="44BB8885" w14:textId="77777777" w:rsidR="00555D55" w:rsidRDefault="00B57077">
      <w:pPr>
        <w:spacing w:before="225" w:after="225" w:line="240" w:lineRule="auto"/>
        <w:jc w:val="both"/>
      </w:pPr>
      <w:r>
        <w:rPr>
          <w:rFonts w:ascii="Arial" w:hAnsi="Arial" w:cs="Arial"/>
          <w:color w:val="000000"/>
          <w:sz w:val="18"/>
          <w:szCs w:val="18"/>
        </w:rPr>
        <w:t>Ponudba velja najmanj 90 dni od roka za predložitev ponudb.</w:t>
      </w:r>
    </w:p>
    <w:p w14:paraId="1D410FED" w14:textId="3D95CFD2" w:rsidR="006231E3" w:rsidRPr="00BD6707" w:rsidRDefault="00B57077">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36B01BF0" w14:textId="77777777" w:rsidR="00555D55" w:rsidRDefault="00B57077">
      <w:pPr>
        <w:spacing w:before="225" w:after="225" w:line="240" w:lineRule="auto"/>
        <w:jc w:val="both"/>
      </w:pPr>
      <w:r>
        <w:rPr>
          <w:rFonts w:ascii="Arial" w:hAnsi="Arial" w:cs="Arial"/>
          <w:b/>
          <w:bCs/>
          <w:color w:val="000000"/>
          <w:sz w:val="18"/>
          <w:szCs w:val="18"/>
        </w:rPr>
        <w:t>V. Podatki o plačilu</w:t>
      </w:r>
    </w:p>
    <w:p w14:paraId="1D2C8AAD" w14:textId="3A338CDA" w:rsidR="00555D55" w:rsidRDefault="00B57077">
      <w:pPr>
        <w:spacing w:before="225" w:after="225" w:line="240" w:lineRule="auto"/>
        <w:jc w:val="both"/>
      </w:pPr>
      <w:r>
        <w:rPr>
          <w:rFonts w:ascii="Arial" w:hAnsi="Arial" w:cs="Arial"/>
          <w:color w:val="000000"/>
          <w:sz w:val="18"/>
          <w:szCs w:val="18"/>
        </w:rPr>
        <w:t xml:space="preserve">Plačila se opravijo na podlagi </w:t>
      </w:r>
      <w:r w:rsidR="006231E3">
        <w:rPr>
          <w:rFonts w:ascii="Arial" w:hAnsi="Arial" w:cs="Arial"/>
          <w:color w:val="000000"/>
          <w:sz w:val="18"/>
          <w:szCs w:val="18"/>
        </w:rPr>
        <w:t>izdanega računa</w:t>
      </w:r>
      <w:r>
        <w:rPr>
          <w:rFonts w:ascii="Arial" w:hAnsi="Arial" w:cs="Arial"/>
          <w:color w:val="000000"/>
          <w:sz w:val="18"/>
          <w:szCs w:val="18"/>
        </w:rPr>
        <w:t>. Če ni z zakonom ali drugim predpisom določeno drugače, je rok plačila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50D0C312" w14:textId="639A552B" w:rsidR="006231E3" w:rsidRDefault="00B57077">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3D87A87" w14:textId="77777777" w:rsidR="00555D55" w:rsidRDefault="00B57077" w:rsidP="006231E3">
      <w:pPr>
        <w:spacing w:before="360" w:after="225" w:line="240" w:lineRule="auto"/>
        <w:jc w:val="both"/>
      </w:pPr>
      <w:r>
        <w:rPr>
          <w:rFonts w:ascii="Arial" w:hAnsi="Arial" w:cs="Arial"/>
          <w:b/>
          <w:bCs/>
          <w:color w:val="000000"/>
          <w:sz w:val="18"/>
          <w:szCs w:val="18"/>
        </w:rPr>
        <w:lastRenderedPageBreak/>
        <w:t>VI. Podatki o gospodarskem subjektu</w:t>
      </w:r>
    </w:p>
    <w:tbl>
      <w:tblPr>
        <w:tblStyle w:val="NormalTablePHPDOCX"/>
        <w:tblW w:w="8647" w:type="dxa"/>
        <w:tblInd w:w="108" w:type="dxa"/>
        <w:tblLook w:val="04A0" w:firstRow="1" w:lastRow="0" w:firstColumn="1" w:lastColumn="0" w:noHBand="0" w:noVBand="1"/>
      </w:tblPr>
      <w:tblGrid>
        <w:gridCol w:w="3686"/>
        <w:gridCol w:w="4961"/>
      </w:tblGrid>
      <w:tr w:rsidR="00555D55" w14:paraId="171DA306"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E189F3" w14:textId="77777777" w:rsidR="00555D55" w:rsidRDefault="00B57077">
            <w:pPr>
              <w:jc w:val="right"/>
            </w:pPr>
            <w:r>
              <w:rPr>
                <w:rFonts w:ascii="Arial" w:hAnsi="Arial" w:cs="Arial"/>
                <w:b/>
                <w:bCs/>
                <w:color w:val="000000"/>
                <w:position w:val="-2"/>
                <w:sz w:val="18"/>
                <w:szCs w:val="18"/>
                <w:shd w:val="clear" w:color="auto" w:fill="CCCCCC"/>
              </w:rPr>
              <w:t>KONTAKTNA OSEBA: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60153" w14:textId="77777777" w:rsidR="00555D55" w:rsidRDefault="00B57077">
            <w:r>
              <w:rPr>
                <w:rFonts w:ascii="Arial" w:hAnsi="Arial" w:cs="Arial"/>
                <w:color w:val="000000"/>
                <w:position w:val="-2"/>
                <w:sz w:val="18"/>
                <w:szCs w:val="18"/>
              </w:rPr>
              <w:t> </w:t>
            </w:r>
          </w:p>
        </w:tc>
      </w:tr>
      <w:tr w:rsidR="00555D55" w14:paraId="50C553D0"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03D6CC" w14:textId="77777777" w:rsidR="00555D55" w:rsidRDefault="00B57077">
            <w:pPr>
              <w:jc w:val="right"/>
            </w:pPr>
            <w:r>
              <w:rPr>
                <w:rFonts w:ascii="Arial" w:hAnsi="Arial" w:cs="Arial"/>
                <w:b/>
                <w:bCs/>
                <w:color w:val="000000"/>
                <w:position w:val="-2"/>
                <w:sz w:val="18"/>
                <w:szCs w:val="18"/>
                <w:shd w:val="clear" w:color="auto" w:fill="CCCCCC"/>
              </w:rPr>
              <w:t>E-POŠTA KONTAKTNE OSEBE: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4441A" w14:textId="77777777" w:rsidR="00555D55" w:rsidRDefault="00B57077">
            <w:r>
              <w:rPr>
                <w:rFonts w:ascii="Arial" w:hAnsi="Arial" w:cs="Arial"/>
                <w:color w:val="000000"/>
                <w:position w:val="-2"/>
                <w:sz w:val="18"/>
                <w:szCs w:val="18"/>
              </w:rPr>
              <w:t> </w:t>
            </w:r>
          </w:p>
        </w:tc>
      </w:tr>
      <w:tr w:rsidR="00555D55" w14:paraId="3410EEDD"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2D3F82" w14:textId="77777777" w:rsidR="00555D55" w:rsidRDefault="00B57077">
            <w:pPr>
              <w:jc w:val="right"/>
            </w:pPr>
            <w:r>
              <w:rPr>
                <w:rFonts w:ascii="Arial" w:hAnsi="Arial" w:cs="Arial"/>
                <w:b/>
                <w:bCs/>
                <w:color w:val="000000"/>
                <w:position w:val="-2"/>
                <w:sz w:val="18"/>
                <w:szCs w:val="18"/>
                <w:shd w:val="clear" w:color="auto" w:fill="CCCCCC"/>
              </w:rPr>
              <w:t>TELEFON:</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A3C1D" w14:textId="77777777" w:rsidR="00555D55" w:rsidRDefault="00B57077">
            <w:r>
              <w:rPr>
                <w:rFonts w:ascii="Arial" w:hAnsi="Arial" w:cs="Arial"/>
                <w:color w:val="000000"/>
                <w:position w:val="-2"/>
                <w:sz w:val="18"/>
                <w:szCs w:val="18"/>
              </w:rPr>
              <w:t> </w:t>
            </w:r>
          </w:p>
        </w:tc>
      </w:tr>
      <w:tr w:rsidR="00555D55" w14:paraId="1FA85981"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A87552" w14:textId="77777777" w:rsidR="00555D55" w:rsidRDefault="00B57077">
            <w:pPr>
              <w:jc w:val="right"/>
            </w:pPr>
            <w:r>
              <w:rPr>
                <w:rFonts w:ascii="Arial" w:hAnsi="Arial" w:cs="Arial"/>
                <w:b/>
                <w:bCs/>
                <w:color w:val="000000"/>
                <w:position w:val="-2"/>
                <w:sz w:val="18"/>
                <w:szCs w:val="18"/>
                <w:shd w:val="clear" w:color="auto" w:fill="CCCCCC"/>
              </w:rPr>
              <w:t>ID ZA DDV: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986E2" w14:textId="77777777" w:rsidR="00555D55" w:rsidRDefault="00B57077">
            <w:r>
              <w:rPr>
                <w:rFonts w:ascii="Arial" w:hAnsi="Arial" w:cs="Arial"/>
                <w:color w:val="000000"/>
                <w:position w:val="-2"/>
                <w:sz w:val="18"/>
                <w:szCs w:val="18"/>
              </w:rPr>
              <w:t> </w:t>
            </w:r>
          </w:p>
        </w:tc>
      </w:tr>
      <w:tr w:rsidR="00555D55" w14:paraId="48D93324"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7D833" w14:textId="77777777" w:rsidR="00555D55" w:rsidRDefault="00B57077">
            <w:pPr>
              <w:jc w:val="right"/>
            </w:pPr>
            <w:r>
              <w:rPr>
                <w:rFonts w:ascii="Arial" w:hAnsi="Arial" w:cs="Arial"/>
                <w:b/>
                <w:bCs/>
                <w:color w:val="000000"/>
                <w:position w:val="-2"/>
                <w:sz w:val="18"/>
                <w:szCs w:val="18"/>
                <w:shd w:val="clear" w:color="auto" w:fill="CCCCCC"/>
              </w:rPr>
              <w:t>MATIČNA ŠTEVILKA: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DEEA6" w14:textId="77777777" w:rsidR="00555D55" w:rsidRDefault="00B57077">
            <w:r>
              <w:rPr>
                <w:rFonts w:ascii="Arial" w:hAnsi="Arial" w:cs="Arial"/>
                <w:color w:val="000000"/>
                <w:position w:val="-2"/>
                <w:sz w:val="18"/>
                <w:szCs w:val="18"/>
              </w:rPr>
              <w:t> </w:t>
            </w:r>
          </w:p>
        </w:tc>
      </w:tr>
      <w:tr w:rsidR="00555D55" w14:paraId="5E739C6F"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8BC7F1" w14:textId="77777777" w:rsidR="00555D55" w:rsidRDefault="00B57077">
            <w:pPr>
              <w:jc w:val="right"/>
            </w:pPr>
            <w:r>
              <w:rPr>
                <w:rFonts w:ascii="Arial" w:hAnsi="Arial" w:cs="Arial"/>
                <w:b/>
                <w:bCs/>
                <w:color w:val="000000"/>
                <w:position w:val="-2"/>
                <w:sz w:val="18"/>
                <w:szCs w:val="18"/>
                <w:shd w:val="clear" w:color="auto" w:fill="CCCCCC"/>
              </w:rPr>
              <w:t>ŠTEVILKE TRANSAKCIJSKIH RAČUNOV: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2368D" w14:textId="77777777" w:rsidR="00555D55" w:rsidRDefault="00B57077">
            <w:r>
              <w:rPr>
                <w:rFonts w:ascii="Arial" w:hAnsi="Arial" w:cs="Arial"/>
                <w:color w:val="000000"/>
                <w:position w:val="-2"/>
                <w:sz w:val="18"/>
                <w:szCs w:val="18"/>
              </w:rPr>
              <w:t> </w:t>
            </w:r>
          </w:p>
        </w:tc>
      </w:tr>
      <w:tr w:rsidR="00555D55" w14:paraId="7A9DD209"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4526AB" w14:textId="77777777" w:rsidR="00555D55" w:rsidRDefault="00B57077">
            <w:pPr>
              <w:jc w:val="right"/>
            </w:pPr>
            <w:r>
              <w:rPr>
                <w:rFonts w:ascii="Arial" w:hAnsi="Arial" w:cs="Arial"/>
                <w:b/>
                <w:bCs/>
                <w:color w:val="000000"/>
                <w:position w:val="-2"/>
                <w:sz w:val="18"/>
                <w:szCs w:val="18"/>
                <w:shd w:val="clear" w:color="auto" w:fill="CCCCCC"/>
              </w:rPr>
              <w:t>POOBLAŠČENA OSEBA ZA PODPIS PONUDBE IN POGODBE: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92784" w14:textId="77777777" w:rsidR="00555D55" w:rsidRDefault="00B57077">
            <w:r>
              <w:rPr>
                <w:rFonts w:ascii="Arial" w:hAnsi="Arial" w:cs="Arial"/>
                <w:color w:val="000000"/>
                <w:position w:val="-2"/>
                <w:sz w:val="18"/>
                <w:szCs w:val="18"/>
              </w:rPr>
              <w:t> </w:t>
            </w:r>
          </w:p>
        </w:tc>
      </w:tr>
      <w:tr w:rsidR="00555D55" w14:paraId="396FC1C2"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8F905E" w14:textId="77777777" w:rsidR="00555D55" w:rsidRDefault="00B5707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22B9C" w14:textId="77777777" w:rsidR="00555D55" w:rsidRDefault="00B57077">
            <w:r>
              <w:rPr>
                <w:rFonts w:ascii="Arial" w:hAnsi="Arial" w:cs="Arial"/>
                <w:color w:val="000000"/>
                <w:position w:val="-2"/>
                <w:sz w:val="18"/>
                <w:szCs w:val="18"/>
              </w:rPr>
              <w:t> </w:t>
            </w:r>
          </w:p>
        </w:tc>
      </w:tr>
      <w:tr w:rsidR="00555D55" w14:paraId="2CC482E2"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691143" w14:textId="0D917E85" w:rsidR="00555D55" w:rsidRDefault="00B57077">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000E7212">
              <w:rPr>
                <w:rFonts w:ascii="Arial" w:hAnsi="Arial" w:cs="Arial"/>
                <w:color w:val="000000"/>
                <w:position w:val="-2"/>
                <w:sz w:val="18"/>
                <w:szCs w:val="18"/>
                <w:shd w:val="clear" w:color="auto" w:fill="CCCCCC"/>
              </w:rPr>
              <w:t>*</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7EC63" w14:textId="77777777" w:rsidR="00555D55" w:rsidRDefault="00B57077">
            <w:r>
              <w:rPr>
                <w:rFonts w:ascii="Arial" w:hAnsi="Arial" w:cs="Arial"/>
                <w:color w:val="000000"/>
                <w:position w:val="-2"/>
                <w:sz w:val="18"/>
                <w:szCs w:val="18"/>
              </w:rPr>
              <w:t> </w:t>
            </w:r>
          </w:p>
        </w:tc>
      </w:tr>
      <w:tr w:rsidR="00555D55" w14:paraId="24D6C514"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DDE7AE" w14:textId="21AF5AAF" w:rsidR="00555D55" w:rsidRDefault="00B57077">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000E7212">
              <w:rPr>
                <w:rFonts w:ascii="Arial" w:hAnsi="Arial" w:cs="Arial"/>
                <w:color w:val="000000"/>
                <w:position w:val="-2"/>
                <w:sz w:val="18"/>
                <w:szCs w:val="18"/>
                <w:shd w:val="clear" w:color="auto" w:fill="CCCCCC"/>
              </w:rPr>
              <w:t>*</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DADF1" w14:textId="77777777" w:rsidR="00555D55" w:rsidRDefault="00B57077">
            <w:r>
              <w:rPr>
                <w:rFonts w:ascii="Arial" w:hAnsi="Arial" w:cs="Arial"/>
                <w:color w:val="000000"/>
                <w:position w:val="-2"/>
                <w:sz w:val="18"/>
                <w:szCs w:val="18"/>
              </w:rPr>
              <w:t> </w:t>
            </w:r>
          </w:p>
        </w:tc>
      </w:tr>
      <w:tr w:rsidR="00555D55" w14:paraId="61961EEF"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535187" w14:textId="5F369F0C" w:rsidR="00555D55" w:rsidRDefault="00B57077">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r w:rsidR="000E7212">
              <w:rPr>
                <w:rFonts w:ascii="Arial" w:hAnsi="Arial" w:cs="Arial"/>
                <w:color w:val="000000"/>
                <w:position w:val="-2"/>
                <w:sz w:val="18"/>
                <w:szCs w:val="18"/>
                <w:shd w:val="clear" w:color="auto" w:fill="CCCCCC"/>
              </w:rPr>
              <w:t>*</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B89E6" w14:textId="77777777" w:rsidR="00555D55" w:rsidRDefault="00B57077">
            <w:r>
              <w:rPr>
                <w:rFonts w:ascii="Arial" w:hAnsi="Arial" w:cs="Arial"/>
                <w:color w:val="000000"/>
                <w:position w:val="-2"/>
                <w:sz w:val="18"/>
                <w:szCs w:val="18"/>
              </w:rPr>
              <w:t> </w:t>
            </w:r>
          </w:p>
        </w:tc>
      </w:tr>
      <w:tr w:rsidR="00555D55" w14:paraId="28D54AB1" w14:textId="77777777" w:rsidTr="000E7212">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2DA39E" w14:textId="77777777" w:rsidR="00555D55" w:rsidRDefault="00B5707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ADAB7" w14:textId="77777777" w:rsidR="00555D55" w:rsidRDefault="00B57077">
            <w:r>
              <w:rPr>
                <w:rFonts w:ascii="Arial" w:hAnsi="Arial" w:cs="Arial"/>
                <w:color w:val="000000"/>
                <w:position w:val="-2"/>
                <w:sz w:val="18"/>
                <w:szCs w:val="18"/>
              </w:rPr>
              <w:t> </w:t>
            </w:r>
          </w:p>
        </w:tc>
      </w:tr>
    </w:tbl>
    <w:p w14:paraId="7D370CB2" w14:textId="77777777" w:rsidR="000E7212" w:rsidRDefault="000E7212" w:rsidP="000E7212">
      <w:pPr>
        <w:spacing w:after="0"/>
        <w:rPr>
          <w:rFonts w:ascii="Arial" w:hAnsi="Arial" w:cs="Arial"/>
          <w:color w:val="000000"/>
          <w:position w:val="-2"/>
          <w:sz w:val="18"/>
          <w:szCs w:val="18"/>
        </w:rPr>
      </w:pPr>
    </w:p>
    <w:p w14:paraId="199F2239" w14:textId="2247969F" w:rsidR="00555D55" w:rsidRPr="000E7212" w:rsidRDefault="000E7212">
      <w:pPr>
        <w:rPr>
          <w:rFonts w:ascii="Arial" w:hAnsi="Arial" w:cs="Arial"/>
          <w:i/>
          <w:iCs/>
          <w:color w:val="000000"/>
          <w:position w:val="-2"/>
          <w:sz w:val="18"/>
          <w:szCs w:val="18"/>
        </w:rPr>
      </w:pPr>
      <w:r w:rsidRPr="000E7212">
        <w:rPr>
          <w:rFonts w:ascii="Arial" w:hAnsi="Arial" w:cs="Arial"/>
          <w:i/>
          <w:iCs/>
          <w:color w:val="000000"/>
          <w:position w:val="-2"/>
          <w:sz w:val="18"/>
          <w:szCs w:val="18"/>
        </w:rPr>
        <w:t>*za navedene osebe je potrebno predložiti pooblastila za preverjanje podatkov v Kazenski evidenci oziroma potrdila iz kazenske evidence.</w:t>
      </w:r>
    </w:p>
    <w:p w14:paraId="2F6A0996" w14:textId="11FE8AD6" w:rsidR="000E7212" w:rsidRDefault="000E7212"/>
    <w:p w14:paraId="6D20EC93" w14:textId="77777777" w:rsidR="000E7212" w:rsidRDefault="000E7212"/>
    <w:tbl>
      <w:tblPr>
        <w:tblStyle w:val="NormalTablePHPDOCX"/>
        <w:tblW w:w="8745" w:type="dxa"/>
        <w:tblInd w:w="108" w:type="dxa"/>
        <w:tblLook w:val="04A0" w:firstRow="1" w:lastRow="0" w:firstColumn="1" w:lastColumn="0" w:noHBand="0" w:noVBand="1"/>
      </w:tblPr>
      <w:tblGrid>
        <w:gridCol w:w="4080"/>
        <w:gridCol w:w="4665"/>
      </w:tblGrid>
      <w:tr w:rsidR="00555D55" w14:paraId="78A42FEC" w14:textId="77777777">
        <w:tc>
          <w:tcPr>
            <w:tcW w:w="4080" w:type="dxa"/>
            <w:tcMar>
              <w:top w:w="75" w:type="dxa"/>
              <w:bottom w:w="75" w:type="dxa"/>
            </w:tcMar>
            <w:vAlign w:val="center"/>
          </w:tcPr>
          <w:p w14:paraId="08F0A7D9" w14:textId="77777777" w:rsidR="00555D55" w:rsidRDefault="00B57077">
            <w:pPr>
              <w:spacing w:before="135" w:after="135"/>
              <w:jc w:val="both"/>
              <w:textAlignment w:val="center"/>
            </w:pPr>
            <w:r>
              <w:rPr>
                <w:rFonts w:ascii="Arial" w:hAnsi="Arial" w:cs="Arial"/>
                <w:color w:val="000000"/>
                <w:position w:val="-2"/>
                <w:sz w:val="18"/>
                <w:szCs w:val="18"/>
              </w:rPr>
              <w:t>Kraj in datum:</w:t>
            </w:r>
          </w:p>
        </w:tc>
        <w:tc>
          <w:tcPr>
            <w:tcW w:w="0" w:type="auto"/>
            <w:tcMar>
              <w:top w:w="75" w:type="dxa"/>
              <w:bottom w:w="75" w:type="dxa"/>
            </w:tcMar>
            <w:vAlign w:val="center"/>
          </w:tcPr>
          <w:p w14:paraId="1363D9B8" w14:textId="77777777" w:rsidR="00555D55" w:rsidRDefault="00B57077">
            <w:pPr>
              <w:jc w:val="center"/>
            </w:pPr>
            <w:r>
              <w:rPr>
                <w:rFonts w:ascii="Arial" w:hAnsi="Arial" w:cs="Arial"/>
                <w:color w:val="000000"/>
                <w:position w:val="-2"/>
                <w:sz w:val="18"/>
                <w:szCs w:val="18"/>
              </w:rPr>
              <w:t>Ime in priimek: _____________________</w:t>
            </w:r>
          </w:p>
        </w:tc>
      </w:tr>
      <w:tr w:rsidR="00555D55" w14:paraId="759A5F01" w14:textId="77777777">
        <w:tc>
          <w:tcPr>
            <w:tcW w:w="4080" w:type="dxa"/>
            <w:tcMar>
              <w:top w:w="75" w:type="dxa"/>
              <w:bottom w:w="75" w:type="dxa"/>
            </w:tcMar>
            <w:vAlign w:val="center"/>
          </w:tcPr>
          <w:p w14:paraId="4DCF66E5" w14:textId="77777777" w:rsidR="00555D55" w:rsidRDefault="00B57077">
            <w:r>
              <w:rPr>
                <w:rFonts w:ascii="Arial" w:hAnsi="Arial" w:cs="Arial"/>
                <w:color w:val="000000"/>
                <w:position w:val="-2"/>
                <w:sz w:val="18"/>
                <w:szCs w:val="18"/>
              </w:rPr>
              <w:t> </w:t>
            </w:r>
          </w:p>
        </w:tc>
        <w:tc>
          <w:tcPr>
            <w:tcW w:w="0" w:type="auto"/>
            <w:tcMar>
              <w:top w:w="75" w:type="dxa"/>
              <w:bottom w:w="75" w:type="dxa"/>
            </w:tcMar>
            <w:vAlign w:val="center"/>
          </w:tcPr>
          <w:p w14:paraId="28AB4A44" w14:textId="77777777" w:rsidR="00555D55" w:rsidRDefault="00555D55"/>
          <w:p w14:paraId="4E4CDBD5" w14:textId="77777777" w:rsidR="00555D55" w:rsidRDefault="00B5707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E3BA765" w14:textId="77777777" w:rsidR="00555D55" w:rsidRDefault="00555D55">
      <w:pPr>
        <w:sectPr w:rsidR="00555D55" w:rsidSect="00B57077">
          <w:footerReference w:type="default" r:id="rId10"/>
          <w:pgSz w:w="11906" w:h="16838"/>
          <w:pgMar w:top="1418" w:right="1418" w:bottom="1418" w:left="1418" w:header="567" w:footer="596" w:gutter="0"/>
          <w:cols w:space="708"/>
          <w:docGrid w:linePitch="360"/>
        </w:sectPr>
      </w:pPr>
    </w:p>
    <w:p w14:paraId="11919540" w14:textId="77777777" w:rsidR="00B57077" w:rsidRPr="00590863" w:rsidRDefault="00B57077" w:rsidP="00B57077">
      <w:pPr>
        <w:spacing w:after="0"/>
        <w:jc w:val="right"/>
        <w:rPr>
          <w:rFonts w:ascii="Arial" w:hAnsi="Arial" w:cs="Arial"/>
          <w:sz w:val="18"/>
          <w:szCs w:val="18"/>
        </w:rPr>
      </w:pPr>
      <w:r w:rsidRPr="00590863">
        <w:rPr>
          <w:rFonts w:ascii="Arial" w:hAnsi="Arial" w:cs="Arial"/>
          <w:sz w:val="18"/>
          <w:szCs w:val="18"/>
        </w:rPr>
        <w:lastRenderedPageBreak/>
        <w:t>Obrazec št: 2</w:t>
      </w:r>
    </w:p>
    <w:p w14:paraId="19177DA3" w14:textId="77777777" w:rsidR="00B57077" w:rsidRPr="00252358" w:rsidRDefault="00B57077" w:rsidP="00B57077"/>
    <w:p w14:paraId="353B9156" w14:textId="77777777" w:rsidR="00B57077" w:rsidRDefault="00B57077" w:rsidP="00B5707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9434FC8" w14:textId="77777777" w:rsidR="00B57077" w:rsidRDefault="00B57077" w:rsidP="00B57077">
      <w:pPr>
        <w:spacing w:after="120"/>
        <w:rPr>
          <w:rFonts w:ascii="Arial" w:hAnsi="Arial" w:cs="Arial"/>
        </w:rPr>
      </w:pPr>
    </w:p>
    <w:p w14:paraId="365886B2" w14:textId="70ED15A3" w:rsidR="00555D55" w:rsidRDefault="00B57077">
      <w:pPr>
        <w:spacing w:before="225" w:after="225" w:line="240" w:lineRule="auto"/>
        <w:jc w:val="both"/>
      </w:pPr>
      <w:r>
        <w:rPr>
          <w:rFonts w:ascii="Arial" w:hAnsi="Arial" w:cs="Arial"/>
          <w:color w:val="000000"/>
          <w:sz w:val="18"/>
          <w:szCs w:val="18"/>
        </w:rPr>
        <w:t>V zvezi z javnim naročilom »</w:t>
      </w:r>
      <w:r w:rsidR="00BD6707" w:rsidRPr="00BD6707">
        <w:rPr>
          <w:rFonts w:ascii="Arial" w:hAnsi="Arial" w:cs="Arial"/>
          <w:b/>
          <w:bCs/>
          <w:color w:val="000000"/>
          <w:sz w:val="18"/>
          <w:szCs w:val="18"/>
        </w:rPr>
        <w:t>Nakup vozila GVC-1 za potrebe Prostovoljnega gasilskega društva Kranj-Primskovo</w:t>
      </w:r>
      <w:r w:rsidRPr="00BD6707">
        <w:rPr>
          <w:rFonts w:ascii="Arial" w:hAnsi="Arial" w:cs="Arial"/>
          <w:b/>
          <w:bCs/>
          <w:color w:val="000000"/>
          <w:sz w:val="18"/>
          <w:szCs w:val="18"/>
        </w:rPr>
        <w:t>«,</w:t>
      </w:r>
    </w:p>
    <w:p w14:paraId="7D3428BC" w14:textId="77777777" w:rsidR="00555D55" w:rsidRDefault="00B5707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50BBED7" w14:textId="77777777" w:rsidR="00555D55" w:rsidRDefault="00B57077">
      <w:pPr>
        <w:spacing w:before="225" w:after="225" w:line="240" w:lineRule="auto"/>
        <w:jc w:val="both"/>
      </w:pPr>
      <w:r>
        <w:rPr>
          <w:rFonts w:ascii="Arial" w:hAnsi="Arial" w:cs="Arial"/>
          <w:i/>
          <w:iCs/>
          <w:color w:val="000000"/>
          <w:sz w:val="18"/>
          <w:szCs w:val="18"/>
        </w:rPr>
        <w:t>(naziv ponudnika, partnerja v skupni ponudbi)</w:t>
      </w:r>
    </w:p>
    <w:p w14:paraId="3EA51266" w14:textId="77777777" w:rsidR="00555D55" w:rsidRDefault="00B5707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55D55" w14:paraId="4834459D" w14:textId="77777777">
        <w:tc>
          <w:tcPr>
            <w:tcW w:w="0" w:type="auto"/>
            <w:tcMar>
              <w:top w:w="0" w:type="auto"/>
              <w:bottom w:w="0" w:type="auto"/>
            </w:tcMar>
          </w:tcPr>
          <w:p w14:paraId="5DBFBA28"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F5567FA"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829453"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E80F7F6"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4B580F7"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2217373"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856D5F2"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65A9695"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C4F9ABC"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4EFF883"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51D87BE"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ED48CE"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20EFD4C"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182D31"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E8A8FCF"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4BBDE53"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4D0619"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3EFAECC"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D11870D"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476C760"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CB9CEB"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D4FC48E" w14:textId="77777777" w:rsidR="00555D55" w:rsidRDefault="00B57077" w:rsidP="005F7ABC">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85F838F" w14:textId="77777777" w:rsidR="00555D55" w:rsidRDefault="00B5707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55D55" w14:paraId="159C3695" w14:textId="77777777">
        <w:tc>
          <w:tcPr>
            <w:tcW w:w="0" w:type="auto"/>
            <w:tcMar>
              <w:top w:w="0" w:type="auto"/>
              <w:bottom w:w="0" w:type="auto"/>
            </w:tcMar>
          </w:tcPr>
          <w:p w14:paraId="2346D187"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EE0F3F1"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6FB64D4"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557F1A8"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9DE8F4E"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A2C4B93"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05C0EA2"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6AA3A95"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B966F3F"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536AD4F"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DA39F6B"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9279F0A"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00D344E" w14:textId="77777777" w:rsidR="00555D55" w:rsidRDefault="00B57077" w:rsidP="005F7ABC">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4E6A5FC" w14:textId="77777777" w:rsidR="00555D55" w:rsidRDefault="00B5707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F7A69FD" w14:textId="65941748" w:rsidR="00555D55" w:rsidRDefault="00B5707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GASILSKA ZVEZA MESTNE OBČINE KRANJ, Bleiweisova cesta 34, 4000 KRANJ</w:t>
      </w:r>
      <w:r>
        <w:rPr>
          <w:rFonts w:ascii="Arial" w:hAnsi="Arial" w:cs="Arial"/>
          <w:color w:val="000000"/>
          <w:sz w:val="18"/>
          <w:szCs w:val="18"/>
        </w:rPr>
        <w:t>  v zvezi z oddajo javnega naročila za namene</w:t>
      </w:r>
      <w:r w:rsidR="009352F2" w:rsidRPr="009352F2">
        <w:rPr>
          <w:rFonts w:ascii="Arial" w:hAnsi="Arial" w:cs="Arial"/>
          <w:sz w:val="44"/>
          <w:szCs w:val="44"/>
        </w:rPr>
        <w:t xml:space="preserve"> </w:t>
      </w:r>
      <w:r w:rsidR="009352F2" w:rsidRPr="009352F2">
        <w:rPr>
          <w:rFonts w:ascii="Arial" w:hAnsi="Arial" w:cs="Arial"/>
          <w:b/>
          <w:bCs/>
          <w:color w:val="000000"/>
          <w:sz w:val="18"/>
          <w:szCs w:val="18"/>
        </w:rPr>
        <w:t>Nakup vozila GVC-1 za potrebe Prostovoljnega gasilskega društva Kranj-Primskovo</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640F470" w14:textId="77777777" w:rsidR="00555D55" w:rsidRDefault="00B570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55D55" w14:paraId="1408A6FC" w14:textId="77777777">
        <w:tc>
          <w:tcPr>
            <w:tcW w:w="2500" w:type="pct"/>
            <w:tcMar>
              <w:top w:w="75" w:type="dxa"/>
              <w:bottom w:w="75" w:type="dxa"/>
            </w:tcMar>
            <w:vAlign w:val="center"/>
          </w:tcPr>
          <w:p w14:paraId="14EE4B40" w14:textId="77777777" w:rsidR="00555D55" w:rsidRDefault="00B57077">
            <w:r>
              <w:rPr>
                <w:rFonts w:ascii="Arial" w:hAnsi="Arial" w:cs="Arial"/>
                <w:color w:val="000000"/>
                <w:position w:val="-2"/>
                <w:sz w:val="18"/>
                <w:szCs w:val="18"/>
              </w:rPr>
              <w:t>Kraj in datum:</w:t>
            </w:r>
          </w:p>
        </w:tc>
        <w:tc>
          <w:tcPr>
            <w:tcW w:w="0" w:type="auto"/>
            <w:tcMar>
              <w:top w:w="75" w:type="dxa"/>
              <w:bottom w:w="75" w:type="dxa"/>
            </w:tcMar>
            <w:vAlign w:val="center"/>
          </w:tcPr>
          <w:p w14:paraId="14C99292" w14:textId="77777777" w:rsidR="00555D55" w:rsidRDefault="00B57077">
            <w:r>
              <w:rPr>
                <w:rFonts w:ascii="Arial" w:hAnsi="Arial" w:cs="Arial"/>
                <w:color w:val="000000"/>
                <w:position w:val="-2"/>
                <w:sz w:val="18"/>
                <w:szCs w:val="18"/>
              </w:rPr>
              <w:t>Ime in priimek: _____________________</w:t>
            </w:r>
          </w:p>
        </w:tc>
      </w:tr>
      <w:tr w:rsidR="00555D55" w14:paraId="52A3E53C" w14:textId="77777777">
        <w:tc>
          <w:tcPr>
            <w:tcW w:w="2500" w:type="pct"/>
            <w:tcMar>
              <w:top w:w="75" w:type="dxa"/>
              <w:bottom w:w="75" w:type="dxa"/>
            </w:tcMar>
            <w:vAlign w:val="center"/>
          </w:tcPr>
          <w:p w14:paraId="2AFAD103" w14:textId="77777777" w:rsidR="00555D55" w:rsidRDefault="00B57077">
            <w:r>
              <w:rPr>
                <w:rFonts w:ascii="Arial" w:hAnsi="Arial" w:cs="Arial"/>
                <w:color w:val="000000"/>
                <w:position w:val="-2"/>
                <w:sz w:val="18"/>
                <w:szCs w:val="18"/>
              </w:rPr>
              <w:t> </w:t>
            </w:r>
          </w:p>
        </w:tc>
        <w:tc>
          <w:tcPr>
            <w:tcW w:w="0" w:type="auto"/>
            <w:tcMar>
              <w:top w:w="75" w:type="dxa"/>
              <w:bottom w:w="75" w:type="dxa"/>
            </w:tcMar>
            <w:vAlign w:val="center"/>
          </w:tcPr>
          <w:p w14:paraId="73313428" w14:textId="77777777" w:rsidR="00555D55" w:rsidRDefault="00555D55"/>
          <w:p w14:paraId="41AADB17" w14:textId="77777777" w:rsidR="00555D55" w:rsidRDefault="00B57077">
            <w:pPr>
              <w:jc w:val="center"/>
            </w:pPr>
            <w:r>
              <w:rPr>
                <w:rFonts w:ascii="Arial" w:hAnsi="Arial" w:cs="Arial"/>
                <w:color w:val="A9A9A9"/>
                <w:position w:val="-2"/>
                <w:sz w:val="18"/>
                <w:szCs w:val="18"/>
              </w:rPr>
              <w:t>(žig in podpis)</w:t>
            </w:r>
          </w:p>
        </w:tc>
      </w:tr>
    </w:tbl>
    <w:p w14:paraId="749E0D81" w14:textId="77777777" w:rsidR="00555D55" w:rsidRDefault="00B57077">
      <w:pPr>
        <w:spacing w:before="225" w:after="225" w:line="240" w:lineRule="auto"/>
        <w:jc w:val="both"/>
      </w:pPr>
      <w:r>
        <w:rPr>
          <w:rFonts w:ascii="Arial" w:hAnsi="Arial" w:cs="Arial"/>
          <w:color w:val="000000"/>
          <w:sz w:val="18"/>
          <w:szCs w:val="18"/>
        </w:rPr>
        <w:t> </w:t>
      </w:r>
    </w:p>
    <w:p w14:paraId="6E78FE7A" w14:textId="77777777" w:rsidR="00555D55" w:rsidRDefault="00555D55">
      <w:pPr>
        <w:sectPr w:rsidR="00555D55" w:rsidSect="00B57077">
          <w:footerReference w:type="default" r:id="rId11"/>
          <w:pgSz w:w="11906" w:h="16838"/>
          <w:pgMar w:top="1418" w:right="1418" w:bottom="1418" w:left="1418" w:header="567" w:footer="596" w:gutter="0"/>
          <w:cols w:space="708"/>
          <w:docGrid w:linePitch="360"/>
        </w:sectPr>
      </w:pPr>
    </w:p>
    <w:p w14:paraId="44EC8303" w14:textId="77777777" w:rsidR="000F4E1C" w:rsidRPr="00590863" w:rsidRDefault="000F4E1C" w:rsidP="000F4E1C">
      <w:pPr>
        <w:spacing w:after="0"/>
        <w:jc w:val="right"/>
        <w:rPr>
          <w:rFonts w:ascii="Arial" w:hAnsi="Arial" w:cs="Arial"/>
          <w:sz w:val="18"/>
          <w:szCs w:val="18"/>
        </w:rPr>
      </w:pPr>
      <w:r w:rsidRPr="00590863">
        <w:rPr>
          <w:rFonts w:ascii="Arial" w:hAnsi="Arial" w:cs="Arial"/>
          <w:sz w:val="18"/>
          <w:szCs w:val="18"/>
        </w:rPr>
        <w:lastRenderedPageBreak/>
        <w:t>Obrazec št: 3</w:t>
      </w:r>
    </w:p>
    <w:p w14:paraId="406AF16B" w14:textId="77777777" w:rsidR="000F4E1C" w:rsidRPr="00252358" w:rsidRDefault="000F4E1C" w:rsidP="000F4E1C"/>
    <w:p w14:paraId="61BC5BDA" w14:textId="77777777" w:rsidR="000F4E1C" w:rsidRDefault="000F4E1C" w:rsidP="000F4E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21CAD10" w14:textId="77777777" w:rsidR="000F4E1C" w:rsidRDefault="000F4E1C" w:rsidP="000F4E1C">
      <w:pPr>
        <w:spacing w:after="120"/>
        <w:rPr>
          <w:rFonts w:ascii="Arial" w:hAnsi="Arial" w:cs="Arial"/>
        </w:rPr>
      </w:pPr>
    </w:p>
    <w:p w14:paraId="712803BE" w14:textId="77777777" w:rsidR="000F4E1C" w:rsidRDefault="000F4E1C" w:rsidP="000F4E1C">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724946C" w14:textId="77777777" w:rsidR="000F4E1C" w:rsidRDefault="000F4E1C" w:rsidP="000F4E1C">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15ECB93" w14:textId="77777777" w:rsidR="000F4E1C" w:rsidRDefault="000F4E1C" w:rsidP="000F4E1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CB4A629" w14:textId="77777777" w:rsidR="000F4E1C" w:rsidRDefault="000F4E1C" w:rsidP="000F4E1C">
      <w:pPr>
        <w:sectPr w:rsidR="000F4E1C" w:rsidSect="000C12B8">
          <w:footerReference w:type="default" r:id="rId12"/>
          <w:pgSz w:w="11906" w:h="16838"/>
          <w:pgMar w:top="1418" w:right="1418" w:bottom="1418" w:left="1418" w:header="567" w:footer="596" w:gutter="0"/>
          <w:cols w:space="708"/>
          <w:docGrid w:linePitch="360"/>
        </w:sectPr>
      </w:pPr>
    </w:p>
    <w:p w14:paraId="695751FA" w14:textId="77777777" w:rsidR="000F4E1C" w:rsidRPr="00590863" w:rsidRDefault="000F4E1C" w:rsidP="000F4E1C">
      <w:pPr>
        <w:spacing w:after="0"/>
        <w:jc w:val="right"/>
        <w:rPr>
          <w:rFonts w:ascii="Arial" w:hAnsi="Arial" w:cs="Arial"/>
          <w:sz w:val="18"/>
          <w:szCs w:val="18"/>
        </w:rPr>
      </w:pPr>
      <w:r w:rsidRPr="00590863">
        <w:rPr>
          <w:rFonts w:ascii="Arial" w:hAnsi="Arial" w:cs="Arial"/>
          <w:sz w:val="18"/>
          <w:szCs w:val="18"/>
        </w:rPr>
        <w:lastRenderedPageBreak/>
        <w:t>Obrazec št: 4</w:t>
      </w:r>
    </w:p>
    <w:p w14:paraId="55F0D0FD" w14:textId="77777777" w:rsidR="000F4E1C" w:rsidRPr="00252358" w:rsidRDefault="000F4E1C" w:rsidP="000F4E1C"/>
    <w:p w14:paraId="128E6CB4" w14:textId="77777777" w:rsidR="000F4E1C" w:rsidRDefault="000F4E1C" w:rsidP="000F4E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CECF35A" w14:textId="77777777" w:rsidR="000F4E1C" w:rsidRDefault="000F4E1C" w:rsidP="000F4E1C">
      <w:pPr>
        <w:spacing w:after="120"/>
        <w:rPr>
          <w:rFonts w:ascii="Arial" w:hAnsi="Arial" w:cs="Arial"/>
        </w:rPr>
      </w:pPr>
    </w:p>
    <w:p w14:paraId="2940CC37" w14:textId="77777777" w:rsidR="000F4E1C" w:rsidRDefault="000F4E1C" w:rsidP="000F4E1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4E1C" w14:paraId="431BC9D6" w14:textId="77777777" w:rsidTr="000C12B8">
        <w:tc>
          <w:tcPr>
            <w:tcW w:w="0" w:type="auto"/>
            <w:tcMar>
              <w:top w:w="0" w:type="auto"/>
              <w:bottom w:w="0" w:type="auto"/>
            </w:tcMar>
          </w:tcPr>
          <w:p w14:paraId="35E73206" w14:textId="77777777" w:rsidR="000F4E1C" w:rsidRDefault="000F4E1C" w:rsidP="000F4E1C">
            <w:pPr>
              <w:numPr>
                <w:ilvl w:val="0"/>
                <w:numId w:val="3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176D412" w14:textId="77777777" w:rsidR="000F4E1C" w:rsidRDefault="000F4E1C" w:rsidP="000F4E1C">
            <w:pPr>
              <w:numPr>
                <w:ilvl w:val="0"/>
                <w:numId w:val="3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6B25961" w14:textId="77777777" w:rsidR="000F4E1C" w:rsidRDefault="000F4E1C" w:rsidP="000F4E1C">
            <w:pPr>
              <w:numPr>
                <w:ilvl w:val="0"/>
                <w:numId w:val="3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1AF5C1" w14:textId="77777777" w:rsidR="000F4E1C" w:rsidRDefault="000F4E1C" w:rsidP="000F4E1C">
      <w:pPr>
        <w:spacing w:before="225" w:after="225" w:line="240" w:lineRule="auto"/>
        <w:jc w:val="center"/>
      </w:pPr>
      <w:r>
        <w:rPr>
          <w:rFonts w:ascii="Arial" w:hAnsi="Arial" w:cs="Arial"/>
          <w:b/>
          <w:bCs/>
          <w:color w:val="000000"/>
          <w:sz w:val="21"/>
          <w:szCs w:val="21"/>
        </w:rPr>
        <w:t>POOBLASTILO</w:t>
      </w:r>
    </w:p>
    <w:p w14:paraId="5152ACE0" w14:textId="7A0485BE" w:rsidR="000F4E1C" w:rsidRDefault="000F4E1C" w:rsidP="000F4E1C">
      <w:pPr>
        <w:spacing w:before="225" w:after="225" w:line="240" w:lineRule="auto"/>
        <w:jc w:val="both"/>
      </w:pPr>
      <w:r>
        <w:rPr>
          <w:rFonts w:ascii="Arial" w:hAnsi="Arial" w:cs="Arial"/>
          <w:color w:val="000000"/>
          <w:sz w:val="18"/>
          <w:szCs w:val="18"/>
        </w:rPr>
        <w:t xml:space="preserve">Pooblaščamo naročnika </w:t>
      </w:r>
      <w:r w:rsidRPr="000F4E1C">
        <w:rPr>
          <w:rFonts w:ascii="Arial" w:hAnsi="Arial" w:cs="Arial"/>
          <w:color w:val="000000"/>
          <w:sz w:val="18"/>
          <w:szCs w:val="18"/>
        </w:rPr>
        <w:t>Gasilska zveza Mestne občine Kranj, Bleiweisova cesta 34, 4000 Kranj</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F4E1C" w14:paraId="0798B7E2" w14:textId="77777777" w:rsidTr="000C12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EFD51" w14:textId="77777777" w:rsidR="000F4E1C" w:rsidRDefault="000F4E1C" w:rsidP="000C12B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481" w14:textId="77777777" w:rsidR="000F4E1C" w:rsidRDefault="000F4E1C" w:rsidP="000C12B8">
            <w:r>
              <w:rPr>
                <w:rFonts w:ascii="Arial" w:hAnsi="Arial" w:cs="Arial"/>
                <w:color w:val="000000"/>
                <w:position w:val="-2"/>
                <w:sz w:val="18"/>
                <w:szCs w:val="18"/>
              </w:rPr>
              <w:t> </w:t>
            </w:r>
          </w:p>
        </w:tc>
      </w:tr>
      <w:tr w:rsidR="000F4E1C" w14:paraId="5E69D086" w14:textId="77777777" w:rsidTr="000C12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3035D" w14:textId="77777777" w:rsidR="000F4E1C" w:rsidRDefault="000F4E1C" w:rsidP="000C12B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4CB59" w14:textId="77777777" w:rsidR="000F4E1C" w:rsidRDefault="000F4E1C" w:rsidP="000C12B8">
            <w:r>
              <w:rPr>
                <w:rFonts w:ascii="Arial" w:hAnsi="Arial" w:cs="Arial"/>
                <w:color w:val="000000"/>
                <w:position w:val="-2"/>
                <w:sz w:val="18"/>
                <w:szCs w:val="18"/>
              </w:rPr>
              <w:t> </w:t>
            </w:r>
          </w:p>
        </w:tc>
      </w:tr>
      <w:tr w:rsidR="000F4E1C" w14:paraId="5D712487" w14:textId="77777777" w:rsidTr="000C12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1918E" w14:textId="77777777" w:rsidR="000F4E1C" w:rsidRDefault="000F4E1C" w:rsidP="000C12B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9A524" w14:textId="77777777" w:rsidR="000F4E1C" w:rsidRDefault="000F4E1C" w:rsidP="000C12B8">
            <w:r>
              <w:rPr>
                <w:rFonts w:ascii="Arial" w:hAnsi="Arial" w:cs="Arial"/>
                <w:color w:val="000000"/>
                <w:position w:val="-2"/>
                <w:sz w:val="18"/>
                <w:szCs w:val="18"/>
              </w:rPr>
              <w:t> </w:t>
            </w:r>
          </w:p>
        </w:tc>
      </w:tr>
      <w:tr w:rsidR="000F4E1C" w14:paraId="2434245F" w14:textId="77777777" w:rsidTr="000C12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32FB3" w14:textId="77777777" w:rsidR="000F4E1C" w:rsidRDefault="000F4E1C" w:rsidP="000C12B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9CC02" w14:textId="77777777" w:rsidR="000F4E1C" w:rsidRDefault="000F4E1C" w:rsidP="000C12B8">
            <w:r>
              <w:rPr>
                <w:rFonts w:ascii="Arial" w:hAnsi="Arial" w:cs="Arial"/>
                <w:color w:val="000000"/>
                <w:position w:val="-2"/>
                <w:sz w:val="18"/>
                <w:szCs w:val="18"/>
              </w:rPr>
              <w:t> </w:t>
            </w:r>
          </w:p>
        </w:tc>
      </w:tr>
      <w:tr w:rsidR="000F4E1C" w14:paraId="57948EDE" w14:textId="77777777" w:rsidTr="000C12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41A76" w14:textId="77777777" w:rsidR="000F4E1C" w:rsidRDefault="000F4E1C" w:rsidP="000C12B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82BC9" w14:textId="77777777" w:rsidR="000F4E1C" w:rsidRDefault="000F4E1C" w:rsidP="000C12B8">
            <w:r>
              <w:rPr>
                <w:rFonts w:ascii="Arial" w:hAnsi="Arial" w:cs="Arial"/>
                <w:color w:val="000000"/>
                <w:position w:val="-2"/>
                <w:sz w:val="18"/>
                <w:szCs w:val="18"/>
              </w:rPr>
              <w:t> </w:t>
            </w:r>
          </w:p>
        </w:tc>
      </w:tr>
    </w:tbl>
    <w:p w14:paraId="7939B41C" w14:textId="77777777" w:rsidR="000F4E1C" w:rsidRDefault="000F4E1C" w:rsidP="000F4E1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4E1C" w14:paraId="57DBB8E6" w14:textId="77777777" w:rsidTr="000C12B8">
        <w:tc>
          <w:tcPr>
            <w:tcW w:w="2500" w:type="pct"/>
            <w:tcMar>
              <w:top w:w="75" w:type="dxa"/>
              <w:bottom w:w="75" w:type="dxa"/>
            </w:tcMar>
            <w:vAlign w:val="center"/>
          </w:tcPr>
          <w:p w14:paraId="35BF91BB" w14:textId="77777777" w:rsidR="000F4E1C" w:rsidRDefault="000F4E1C" w:rsidP="000C12B8">
            <w:r>
              <w:rPr>
                <w:rFonts w:ascii="Arial" w:hAnsi="Arial" w:cs="Arial"/>
                <w:color w:val="000000"/>
                <w:position w:val="-2"/>
                <w:sz w:val="18"/>
                <w:szCs w:val="18"/>
              </w:rPr>
              <w:t>Kraj in datum:</w:t>
            </w:r>
          </w:p>
        </w:tc>
        <w:tc>
          <w:tcPr>
            <w:tcW w:w="0" w:type="auto"/>
            <w:tcMar>
              <w:top w:w="75" w:type="dxa"/>
              <w:bottom w:w="75" w:type="dxa"/>
            </w:tcMar>
            <w:vAlign w:val="center"/>
          </w:tcPr>
          <w:p w14:paraId="11467AA5" w14:textId="77777777" w:rsidR="000F4E1C" w:rsidRDefault="000F4E1C" w:rsidP="000C12B8">
            <w:r>
              <w:rPr>
                <w:rFonts w:ascii="Arial" w:hAnsi="Arial" w:cs="Arial"/>
                <w:color w:val="000000"/>
                <w:position w:val="-2"/>
                <w:sz w:val="18"/>
                <w:szCs w:val="18"/>
              </w:rPr>
              <w:t>Ime in priimek: _____________________</w:t>
            </w:r>
          </w:p>
        </w:tc>
      </w:tr>
      <w:tr w:rsidR="000F4E1C" w14:paraId="2EF67107" w14:textId="77777777" w:rsidTr="000C12B8">
        <w:tc>
          <w:tcPr>
            <w:tcW w:w="2500" w:type="pct"/>
            <w:tcMar>
              <w:top w:w="75" w:type="dxa"/>
              <w:bottom w:w="75" w:type="dxa"/>
            </w:tcMar>
            <w:vAlign w:val="center"/>
          </w:tcPr>
          <w:p w14:paraId="235128CC" w14:textId="77777777" w:rsidR="000F4E1C" w:rsidRDefault="000F4E1C" w:rsidP="000C12B8">
            <w:r>
              <w:rPr>
                <w:rFonts w:ascii="Arial" w:hAnsi="Arial" w:cs="Arial"/>
                <w:color w:val="000000"/>
                <w:position w:val="-2"/>
                <w:sz w:val="18"/>
                <w:szCs w:val="18"/>
              </w:rPr>
              <w:t> </w:t>
            </w:r>
          </w:p>
        </w:tc>
        <w:tc>
          <w:tcPr>
            <w:tcW w:w="0" w:type="auto"/>
            <w:tcMar>
              <w:top w:w="75" w:type="dxa"/>
              <w:bottom w:w="75" w:type="dxa"/>
            </w:tcMar>
            <w:vAlign w:val="center"/>
          </w:tcPr>
          <w:p w14:paraId="7B96DA65" w14:textId="77777777" w:rsidR="000F4E1C" w:rsidRDefault="000F4E1C" w:rsidP="000C12B8"/>
          <w:p w14:paraId="65454F0C" w14:textId="77777777" w:rsidR="000F4E1C" w:rsidRDefault="000F4E1C" w:rsidP="000C12B8">
            <w:pPr>
              <w:jc w:val="center"/>
            </w:pPr>
            <w:r>
              <w:rPr>
                <w:rFonts w:ascii="Arial" w:hAnsi="Arial" w:cs="Arial"/>
                <w:color w:val="A9A9A9"/>
                <w:position w:val="-2"/>
                <w:sz w:val="18"/>
                <w:szCs w:val="18"/>
              </w:rPr>
              <w:t>(žig in podpis)</w:t>
            </w:r>
          </w:p>
        </w:tc>
      </w:tr>
    </w:tbl>
    <w:p w14:paraId="3F5AE213" w14:textId="77777777" w:rsidR="000F4E1C" w:rsidRDefault="000F4E1C" w:rsidP="000F4E1C">
      <w:pPr>
        <w:spacing w:before="225" w:after="225" w:line="240" w:lineRule="auto"/>
        <w:jc w:val="both"/>
      </w:pPr>
      <w:r>
        <w:rPr>
          <w:rFonts w:ascii="Arial" w:hAnsi="Arial" w:cs="Arial"/>
          <w:color w:val="000000"/>
          <w:sz w:val="18"/>
          <w:szCs w:val="18"/>
        </w:rPr>
        <w:t> </w:t>
      </w:r>
    </w:p>
    <w:p w14:paraId="1C9FC626" w14:textId="77777777" w:rsidR="000F4E1C" w:rsidRDefault="000F4E1C" w:rsidP="000F4E1C">
      <w:pPr>
        <w:spacing w:before="225" w:after="225" w:line="240" w:lineRule="auto"/>
        <w:jc w:val="both"/>
      </w:pPr>
      <w:r>
        <w:rPr>
          <w:rFonts w:ascii="Arial" w:hAnsi="Arial" w:cs="Arial"/>
          <w:color w:val="000000"/>
          <w:sz w:val="18"/>
          <w:szCs w:val="18"/>
        </w:rPr>
        <w:t> </w:t>
      </w:r>
    </w:p>
    <w:p w14:paraId="38817214" w14:textId="77777777" w:rsidR="000F4E1C" w:rsidRDefault="000F4E1C" w:rsidP="000F4E1C">
      <w:pPr>
        <w:spacing w:before="225" w:after="225" w:line="240" w:lineRule="auto"/>
        <w:jc w:val="both"/>
      </w:pPr>
      <w:r>
        <w:rPr>
          <w:rFonts w:ascii="Arial" w:hAnsi="Arial" w:cs="Arial"/>
          <w:color w:val="000000"/>
          <w:sz w:val="18"/>
          <w:szCs w:val="18"/>
        </w:rPr>
        <w:t> </w:t>
      </w:r>
    </w:p>
    <w:p w14:paraId="59022DAD" w14:textId="77777777" w:rsidR="000F4E1C" w:rsidRDefault="000F4E1C" w:rsidP="000F4E1C">
      <w:pPr>
        <w:sectPr w:rsidR="000F4E1C" w:rsidSect="000C12B8">
          <w:footerReference w:type="default" r:id="rId13"/>
          <w:pgSz w:w="11906" w:h="16838"/>
          <w:pgMar w:top="1418" w:right="1418" w:bottom="1418" w:left="1418" w:header="567" w:footer="596" w:gutter="0"/>
          <w:cols w:space="708"/>
          <w:docGrid w:linePitch="360"/>
        </w:sectPr>
      </w:pPr>
    </w:p>
    <w:p w14:paraId="439F1978" w14:textId="77777777" w:rsidR="000F4E1C" w:rsidRPr="00590863" w:rsidRDefault="000F4E1C" w:rsidP="000F4E1C">
      <w:pPr>
        <w:spacing w:after="0"/>
        <w:jc w:val="right"/>
        <w:rPr>
          <w:rFonts w:ascii="Arial" w:hAnsi="Arial" w:cs="Arial"/>
          <w:sz w:val="18"/>
          <w:szCs w:val="18"/>
        </w:rPr>
      </w:pPr>
      <w:r w:rsidRPr="00590863">
        <w:rPr>
          <w:rFonts w:ascii="Arial" w:hAnsi="Arial" w:cs="Arial"/>
          <w:sz w:val="18"/>
          <w:szCs w:val="18"/>
        </w:rPr>
        <w:lastRenderedPageBreak/>
        <w:t>Obrazec št: 5</w:t>
      </w:r>
    </w:p>
    <w:p w14:paraId="49A0DF58" w14:textId="77777777" w:rsidR="000F4E1C" w:rsidRPr="00252358" w:rsidRDefault="000F4E1C" w:rsidP="000F4E1C"/>
    <w:p w14:paraId="3BA50923" w14:textId="77777777" w:rsidR="000F4E1C" w:rsidRDefault="000F4E1C" w:rsidP="000F4E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 ali potrdila o nekaznovanosti</w:t>
      </w:r>
    </w:p>
    <w:p w14:paraId="455C5935" w14:textId="77777777" w:rsidR="000F4E1C" w:rsidRDefault="000F4E1C" w:rsidP="000F4E1C">
      <w:pPr>
        <w:spacing w:after="120"/>
        <w:rPr>
          <w:rFonts w:ascii="Arial" w:hAnsi="Arial" w:cs="Arial"/>
        </w:rPr>
      </w:pPr>
    </w:p>
    <w:p w14:paraId="02D729C3" w14:textId="77777777" w:rsidR="000F4E1C" w:rsidRDefault="000F4E1C" w:rsidP="000F4E1C">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F4E1C" w14:paraId="32B01D3B" w14:textId="77777777" w:rsidTr="000C12B8">
        <w:tc>
          <w:tcPr>
            <w:tcW w:w="0" w:type="auto"/>
            <w:tcMar>
              <w:top w:w="0" w:type="auto"/>
              <w:bottom w:w="0" w:type="auto"/>
            </w:tcMar>
          </w:tcPr>
          <w:p w14:paraId="1369D9B6" w14:textId="77777777" w:rsidR="000F4E1C" w:rsidRDefault="000F4E1C" w:rsidP="000F4E1C">
            <w:pPr>
              <w:numPr>
                <w:ilvl w:val="0"/>
                <w:numId w:val="3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ED1D39D" w14:textId="77777777" w:rsidR="000F4E1C" w:rsidRDefault="000F4E1C" w:rsidP="000F4E1C">
            <w:pPr>
              <w:numPr>
                <w:ilvl w:val="0"/>
                <w:numId w:val="3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95E2931" w14:textId="77777777" w:rsidR="000F4E1C" w:rsidRDefault="000F4E1C" w:rsidP="000F4E1C">
      <w:pPr>
        <w:spacing w:before="225" w:after="225" w:line="240" w:lineRule="auto"/>
        <w:jc w:val="center"/>
      </w:pPr>
      <w:r>
        <w:rPr>
          <w:rFonts w:ascii="Arial" w:hAnsi="Arial" w:cs="Arial"/>
          <w:b/>
          <w:bCs/>
          <w:color w:val="000000"/>
          <w:sz w:val="21"/>
          <w:szCs w:val="21"/>
        </w:rPr>
        <w:t>POOBLASTILO</w:t>
      </w:r>
    </w:p>
    <w:p w14:paraId="1C5EFE97" w14:textId="7C8BFBA3" w:rsidR="000F4E1C" w:rsidRDefault="000F4E1C" w:rsidP="000F4E1C">
      <w:pPr>
        <w:spacing w:before="225" w:after="225" w:line="240" w:lineRule="auto"/>
        <w:jc w:val="both"/>
      </w:pPr>
      <w:r>
        <w:rPr>
          <w:rFonts w:ascii="Arial" w:hAnsi="Arial" w:cs="Arial"/>
          <w:color w:val="000000"/>
          <w:sz w:val="18"/>
          <w:szCs w:val="18"/>
        </w:rPr>
        <w:t>Spodaj podpisani pooblaščam naročnika</w:t>
      </w:r>
      <w:r w:rsidR="0068397C">
        <w:rPr>
          <w:rFonts w:ascii="Arial" w:hAnsi="Arial" w:cs="Arial"/>
          <w:b/>
          <w:bCs/>
          <w:color w:val="000000"/>
          <w:sz w:val="18"/>
          <w:szCs w:val="18"/>
        </w:rPr>
        <w:t xml:space="preserve"> </w:t>
      </w:r>
      <w:r w:rsidR="0068397C" w:rsidRPr="0068397C">
        <w:rPr>
          <w:rFonts w:ascii="Arial" w:hAnsi="Arial" w:cs="Arial"/>
          <w:color w:val="000000"/>
          <w:sz w:val="18"/>
          <w:szCs w:val="18"/>
        </w:rPr>
        <w:t>Gasilska zveza Mestne občine Kranj, Bleiweisova cesta 34, 4000 Kranj</w:t>
      </w:r>
      <w:r w:rsidRPr="0068397C">
        <w:rPr>
          <w:rFonts w:ascii="Arial" w:hAnsi="Arial" w:cs="Arial"/>
          <w:color w:val="000000"/>
          <w:sz w:val="18"/>
          <w:szCs w:val="18"/>
        </w:rPr>
        <w:t xml:space="preserve">, </w:t>
      </w:r>
      <w:r>
        <w:rPr>
          <w:rFonts w:ascii="Arial" w:hAnsi="Arial" w:cs="Arial"/>
          <w:color w:val="000000"/>
          <w:sz w:val="18"/>
          <w:szCs w:val="18"/>
        </w:rPr>
        <w:t>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F4E1C" w14:paraId="64343BB7"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9ACC5" w14:textId="77777777" w:rsidR="000F4E1C" w:rsidRDefault="000F4E1C" w:rsidP="000C12B8">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A0BD" w14:textId="77777777" w:rsidR="000F4E1C" w:rsidRDefault="000F4E1C" w:rsidP="000C12B8">
            <w:r>
              <w:rPr>
                <w:rFonts w:ascii="Arial" w:hAnsi="Arial" w:cs="Arial"/>
                <w:color w:val="000000"/>
                <w:position w:val="-2"/>
                <w:sz w:val="18"/>
                <w:szCs w:val="18"/>
              </w:rPr>
              <w:t> </w:t>
            </w:r>
          </w:p>
        </w:tc>
      </w:tr>
      <w:tr w:rsidR="000F4E1C" w14:paraId="51B08CAE"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3B924" w14:textId="77777777" w:rsidR="000F4E1C" w:rsidRDefault="000F4E1C" w:rsidP="000C12B8">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275DE" w14:textId="77777777" w:rsidR="000F4E1C" w:rsidRDefault="000F4E1C" w:rsidP="000C12B8">
            <w:r>
              <w:rPr>
                <w:rFonts w:ascii="Arial" w:hAnsi="Arial" w:cs="Arial"/>
                <w:color w:val="000000"/>
                <w:position w:val="-2"/>
                <w:sz w:val="18"/>
                <w:szCs w:val="18"/>
              </w:rPr>
              <w:t> </w:t>
            </w:r>
          </w:p>
        </w:tc>
      </w:tr>
      <w:tr w:rsidR="000F4E1C" w14:paraId="7F6E5E4B"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1D08A" w14:textId="77777777" w:rsidR="000F4E1C" w:rsidRDefault="000F4E1C" w:rsidP="000C12B8">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A3C77" w14:textId="77777777" w:rsidR="000F4E1C" w:rsidRDefault="000F4E1C" w:rsidP="000C12B8">
            <w:r>
              <w:rPr>
                <w:rFonts w:ascii="Arial" w:hAnsi="Arial" w:cs="Arial"/>
                <w:color w:val="000000"/>
                <w:position w:val="-2"/>
                <w:sz w:val="18"/>
                <w:szCs w:val="18"/>
              </w:rPr>
              <w:t> </w:t>
            </w:r>
          </w:p>
        </w:tc>
      </w:tr>
      <w:tr w:rsidR="000F4E1C" w14:paraId="78DF24D4"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464DF" w14:textId="77777777" w:rsidR="000F4E1C" w:rsidRDefault="000F4E1C" w:rsidP="000C12B8">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EA225" w14:textId="77777777" w:rsidR="000F4E1C" w:rsidRDefault="000F4E1C" w:rsidP="000C12B8">
            <w:r>
              <w:rPr>
                <w:rFonts w:ascii="Arial" w:hAnsi="Arial" w:cs="Arial"/>
                <w:color w:val="000000"/>
                <w:position w:val="-2"/>
                <w:sz w:val="18"/>
                <w:szCs w:val="18"/>
              </w:rPr>
              <w:t> </w:t>
            </w:r>
          </w:p>
        </w:tc>
      </w:tr>
      <w:tr w:rsidR="000F4E1C" w14:paraId="181A004E"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4CC7B" w14:textId="77777777" w:rsidR="000F4E1C" w:rsidRDefault="000F4E1C" w:rsidP="000C12B8">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56114" w14:textId="77777777" w:rsidR="000F4E1C" w:rsidRDefault="000F4E1C" w:rsidP="000C12B8">
            <w:r>
              <w:rPr>
                <w:rFonts w:ascii="Arial" w:hAnsi="Arial" w:cs="Arial"/>
                <w:color w:val="000000"/>
                <w:position w:val="-2"/>
                <w:sz w:val="18"/>
                <w:szCs w:val="18"/>
              </w:rPr>
              <w:t> </w:t>
            </w:r>
          </w:p>
        </w:tc>
      </w:tr>
      <w:tr w:rsidR="000F4E1C" w14:paraId="6C76971F"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A611D" w14:textId="77777777" w:rsidR="000F4E1C" w:rsidRDefault="000F4E1C" w:rsidP="000C12B8">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C78E4" w14:textId="77777777" w:rsidR="000F4E1C" w:rsidRDefault="000F4E1C" w:rsidP="000C12B8">
            <w:r>
              <w:rPr>
                <w:rFonts w:ascii="Arial" w:hAnsi="Arial" w:cs="Arial"/>
                <w:color w:val="000000"/>
                <w:position w:val="-2"/>
                <w:sz w:val="18"/>
                <w:szCs w:val="18"/>
              </w:rPr>
              <w:t> </w:t>
            </w:r>
          </w:p>
        </w:tc>
      </w:tr>
      <w:tr w:rsidR="000F4E1C" w14:paraId="4FC5B3EF"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0675E" w14:textId="77777777" w:rsidR="000F4E1C" w:rsidRDefault="000F4E1C" w:rsidP="000C12B8">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A3239" w14:textId="77777777" w:rsidR="000F4E1C" w:rsidRDefault="000F4E1C" w:rsidP="000C12B8">
            <w:r>
              <w:rPr>
                <w:rFonts w:ascii="Arial" w:hAnsi="Arial" w:cs="Arial"/>
                <w:color w:val="000000"/>
                <w:position w:val="-2"/>
                <w:sz w:val="18"/>
                <w:szCs w:val="18"/>
              </w:rPr>
              <w:t> </w:t>
            </w:r>
          </w:p>
        </w:tc>
      </w:tr>
      <w:tr w:rsidR="000F4E1C" w14:paraId="14178D73" w14:textId="77777777" w:rsidTr="000C12B8">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4C225" w14:textId="77777777" w:rsidR="000F4E1C" w:rsidRDefault="000F4E1C" w:rsidP="000C12B8">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8FBFA" w14:textId="77777777" w:rsidR="000F4E1C" w:rsidRDefault="000F4E1C" w:rsidP="000C12B8">
            <w:r>
              <w:rPr>
                <w:rFonts w:ascii="Arial" w:hAnsi="Arial" w:cs="Arial"/>
                <w:color w:val="000000"/>
                <w:position w:val="-2"/>
                <w:sz w:val="18"/>
                <w:szCs w:val="18"/>
              </w:rPr>
              <w:t> </w:t>
            </w:r>
          </w:p>
        </w:tc>
      </w:tr>
    </w:tbl>
    <w:p w14:paraId="669A3045" w14:textId="77777777" w:rsidR="000F4E1C" w:rsidRDefault="000F4E1C" w:rsidP="000F4E1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4E1C" w14:paraId="611B5290" w14:textId="77777777" w:rsidTr="000C12B8">
        <w:tc>
          <w:tcPr>
            <w:tcW w:w="2500" w:type="pct"/>
            <w:tcMar>
              <w:top w:w="75" w:type="dxa"/>
              <w:bottom w:w="75" w:type="dxa"/>
            </w:tcMar>
            <w:vAlign w:val="center"/>
          </w:tcPr>
          <w:p w14:paraId="443AA973" w14:textId="77777777" w:rsidR="000F4E1C" w:rsidRDefault="000F4E1C" w:rsidP="000C12B8">
            <w:r>
              <w:rPr>
                <w:rFonts w:ascii="Arial" w:hAnsi="Arial" w:cs="Arial"/>
                <w:color w:val="000000"/>
                <w:position w:val="-2"/>
                <w:sz w:val="18"/>
                <w:szCs w:val="18"/>
              </w:rPr>
              <w:t>Kraj in datum:</w:t>
            </w:r>
          </w:p>
        </w:tc>
        <w:tc>
          <w:tcPr>
            <w:tcW w:w="0" w:type="auto"/>
            <w:tcMar>
              <w:top w:w="75" w:type="dxa"/>
              <w:bottom w:w="75" w:type="dxa"/>
            </w:tcMar>
            <w:vAlign w:val="center"/>
          </w:tcPr>
          <w:p w14:paraId="19836736" w14:textId="77777777" w:rsidR="000F4E1C" w:rsidRDefault="000F4E1C" w:rsidP="000C12B8">
            <w:r>
              <w:rPr>
                <w:rFonts w:ascii="Arial" w:hAnsi="Arial" w:cs="Arial"/>
                <w:color w:val="000000"/>
                <w:position w:val="-2"/>
                <w:sz w:val="18"/>
                <w:szCs w:val="18"/>
              </w:rPr>
              <w:t>Ime in priimek: _____________________</w:t>
            </w:r>
          </w:p>
        </w:tc>
      </w:tr>
      <w:tr w:rsidR="000F4E1C" w14:paraId="19071733" w14:textId="77777777" w:rsidTr="000C12B8">
        <w:tc>
          <w:tcPr>
            <w:tcW w:w="2500" w:type="pct"/>
            <w:tcMar>
              <w:top w:w="75" w:type="dxa"/>
              <w:bottom w:w="75" w:type="dxa"/>
            </w:tcMar>
            <w:vAlign w:val="center"/>
          </w:tcPr>
          <w:p w14:paraId="703B573F" w14:textId="77777777" w:rsidR="000F4E1C" w:rsidRDefault="000F4E1C" w:rsidP="000C12B8">
            <w:r>
              <w:rPr>
                <w:rFonts w:ascii="Arial" w:hAnsi="Arial" w:cs="Arial"/>
                <w:color w:val="000000"/>
                <w:position w:val="-2"/>
                <w:sz w:val="18"/>
                <w:szCs w:val="18"/>
              </w:rPr>
              <w:t> </w:t>
            </w:r>
          </w:p>
        </w:tc>
        <w:tc>
          <w:tcPr>
            <w:tcW w:w="0" w:type="auto"/>
            <w:tcMar>
              <w:top w:w="75" w:type="dxa"/>
              <w:bottom w:w="75" w:type="dxa"/>
            </w:tcMar>
            <w:vAlign w:val="center"/>
          </w:tcPr>
          <w:p w14:paraId="2F8EEC2C" w14:textId="77777777" w:rsidR="000F4E1C" w:rsidRDefault="000F4E1C" w:rsidP="000C12B8">
            <w:pPr>
              <w:jc w:val="center"/>
            </w:pPr>
            <w:r>
              <w:rPr>
                <w:rFonts w:ascii="Arial" w:hAnsi="Arial" w:cs="Arial"/>
                <w:color w:val="A9A9A9"/>
                <w:position w:val="-2"/>
                <w:sz w:val="18"/>
                <w:szCs w:val="18"/>
              </w:rPr>
              <w:t>(podpis)</w:t>
            </w:r>
          </w:p>
        </w:tc>
      </w:tr>
    </w:tbl>
    <w:p w14:paraId="4011B062" w14:textId="77777777" w:rsidR="000F4E1C" w:rsidRDefault="000F4E1C" w:rsidP="000F4E1C">
      <w:pPr>
        <w:spacing w:before="225" w:after="225" w:line="240" w:lineRule="auto"/>
        <w:jc w:val="both"/>
      </w:pPr>
      <w:r>
        <w:rPr>
          <w:rFonts w:ascii="Arial" w:hAnsi="Arial" w:cs="Arial"/>
          <w:color w:val="000000"/>
          <w:sz w:val="18"/>
          <w:szCs w:val="18"/>
        </w:rPr>
        <w:t> </w:t>
      </w:r>
    </w:p>
    <w:p w14:paraId="01A86391" w14:textId="77777777" w:rsidR="000F4E1C" w:rsidRDefault="000F4E1C" w:rsidP="000F4E1C">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66F12100" w14:textId="77777777" w:rsidR="00C86E9C" w:rsidRDefault="000F4E1C" w:rsidP="000F4E1C">
      <w:pPr>
        <w:spacing w:before="225" w:after="225" w:line="240" w:lineRule="auto"/>
        <w:jc w:val="both"/>
        <w:rPr>
          <w:rFonts w:ascii="Arial" w:hAnsi="Arial" w:cs="Arial"/>
          <w:color w:val="000000"/>
          <w:sz w:val="18"/>
          <w:szCs w:val="18"/>
        </w:rPr>
        <w:sectPr w:rsidR="00C86E9C" w:rsidSect="00B57077">
          <w:footerReference w:type="default" r:id="rId14"/>
          <w:pgSz w:w="11906" w:h="16838"/>
          <w:pgMar w:top="1418" w:right="1418" w:bottom="1418" w:left="1418" w:header="567" w:footer="596" w:gutter="0"/>
          <w:cols w:space="708"/>
          <w:docGrid w:linePitch="360"/>
        </w:sectPr>
      </w:pPr>
      <w:r>
        <w:rPr>
          <w:rFonts w:ascii="Arial" w:hAnsi="Arial" w:cs="Arial"/>
          <w:color w:val="000000"/>
          <w:sz w:val="18"/>
          <w:szCs w:val="18"/>
        </w:rPr>
        <w:t> </w:t>
      </w:r>
    </w:p>
    <w:p w14:paraId="6B26CF25" w14:textId="77777777" w:rsidR="00C86E9C" w:rsidRPr="00590863" w:rsidRDefault="00C86E9C" w:rsidP="00C86E9C">
      <w:pPr>
        <w:spacing w:after="0"/>
        <w:jc w:val="right"/>
        <w:rPr>
          <w:rFonts w:ascii="Arial" w:hAnsi="Arial" w:cs="Arial"/>
          <w:sz w:val="18"/>
          <w:szCs w:val="18"/>
        </w:rPr>
      </w:pPr>
      <w:r>
        <w:lastRenderedPageBreak/>
        <w:tab/>
      </w:r>
      <w:r w:rsidRPr="00590863">
        <w:rPr>
          <w:rFonts w:ascii="Arial" w:hAnsi="Arial" w:cs="Arial"/>
          <w:sz w:val="18"/>
          <w:szCs w:val="18"/>
        </w:rPr>
        <w:t xml:space="preserve">Obrazec št: </w:t>
      </w:r>
      <w:r>
        <w:rPr>
          <w:rFonts w:ascii="Arial" w:hAnsi="Arial" w:cs="Arial"/>
          <w:sz w:val="18"/>
          <w:szCs w:val="18"/>
        </w:rPr>
        <w:t>6</w:t>
      </w:r>
    </w:p>
    <w:p w14:paraId="4AE5BCC5" w14:textId="77777777" w:rsidR="00C86E9C" w:rsidRPr="00252358" w:rsidRDefault="00C86E9C" w:rsidP="00C86E9C"/>
    <w:p w14:paraId="6A87B4FE" w14:textId="77777777" w:rsidR="00C86E9C" w:rsidRDefault="00C86E9C" w:rsidP="00C86E9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3775E6" w14:textId="77777777" w:rsidR="00C86E9C" w:rsidRDefault="00C86E9C" w:rsidP="00C86E9C">
      <w:pPr>
        <w:spacing w:after="120"/>
        <w:rPr>
          <w:rFonts w:ascii="Arial" w:hAnsi="Arial" w:cs="Arial"/>
        </w:rPr>
      </w:pPr>
    </w:p>
    <w:p w14:paraId="31B2DB89" w14:textId="77777777" w:rsidR="00C86E9C" w:rsidRDefault="00C86E9C" w:rsidP="00C86E9C">
      <w:pPr>
        <w:spacing w:before="225" w:after="225" w:line="240" w:lineRule="auto"/>
        <w:jc w:val="both"/>
      </w:pPr>
      <w:r>
        <w:rPr>
          <w:rFonts w:ascii="Arial" w:hAnsi="Arial" w:cs="Arial"/>
          <w:color w:val="000000"/>
          <w:sz w:val="18"/>
          <w:szCs w:val="18"/>
        </w:rPr>
        <w:t>Spodaj podpisani zastopnik gospodarskega subjekta __________________ pod kazensko in materialno odgovornostjo izjavljam, da je gospodarski subjekt izvedel sledeče dobave:</w:t>
      </w:r>
    </w:p>
    <w:tbl>
      <w:tblPr>
        <w:tblStyle w:val="TableGridPHPDOCX"/>
        <w:tblW w:w="141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991"/>
        <w:gridCol w:w="6592"/>
        <w:gridCol w:w="1843"/>
        <w:gridCol w:w="1984"/>
        <w:gridCol w:w="2126"/>
      </w:tblGrid>
      <w:tr w:rsidR="00C86E9C" w14:paraId="58787E33" w14:textId="77777777" w:rsidTr="003C3E65">
        <w:trPr>
          <w:trHeight w:val="97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7CA5B4" w14:textId="3C4D3E23" w:rsidR="00C86E9C" w:rsidRDefault="00C86E9C" w:rsidP="00B80975">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EDE234" w14:textId="77777777" w:rsidR="00C86E9C" w:rsidRDefault="00C86E9C" w:rsidP="00B8097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59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787D77" w14:textId="77777777" w:rsidR="00C86E9C" w:rsidRDefault="00C86E9C" w:rsidP="00B8097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dobave</w:t>
            </w:r>
          </w:p>
          <w:p w14:paraId="6C863C18" w14:textId="77777777" w:rsidR="003C3E65" w:rsidRDefault="003C3E65" w:rsidP="00B80975">
            <w:pPr>
              <w:jc w:val="center"/>
              <w:rPr>
                <w:rFonts w:ascii="Arial" w:hAnsi="Arial" w:cs="Arial"/>
                <w:b/>
                <w:bCs/>
                <w:color w:val="000000"/>
                <w:position w:val="-2"/>
                <w:sz w:val="18"/>
                <w:szCs w:val="18"/>
                <w:shd w:val="clear" w:color="auto" w:fill="CCCCCC"/>
              </w:rPr>
            </w:pPr>
          </w:p>
          <w:p w14:paraId="490BA960" w14:textId="4AAB805E" w:rsidR="003C3E65" w:rsidRPr="003C3E65" w:rsidRDefault="003C3E65" w:rsidP="00B80975">
            <w:pPr>
              <w:jc w:val="center"/>
              <w:rPr>
                <w:rFonts w:ascii="Arial" w:hAnsi="Arial" w:cs="Arial"/>
                <w:color w:val="000000"/>
                <w:position w:val="-2"/>
                <w:sz w:val="18"/>
                <w:szCs w:val="18"/>
                <w:shd w:val="clear" w:color="auto" w:fill="CCCCCC"/>
              </w:rPr>
            </w:pPr>
            <w:r w:rsidRPr="003C3E65">
              <w:rPr>
                <w:rFonts w:ascii="Arial" w:hAnsi="Arial" w:cs="Arial"/>
                <w:color w:val="000000"/>
                <w:position w:val="-2"/>
                <w:sz w:val="18"/>
                <w:szCs w:val="18"/>
                <w:shd w:val="clear" w:color="auto" w:fill="CCCCCC"/>
              </w:rPr>
              <w:t>(navedba vrste dobavljenega vozila po tipizaciji in navedba ostalih zahtevanih informacij</w:t>
            </w:r>
            <w:r>
              <w:rPr>
                <w:rFonts w:ascii="Arial" w:hAnsi="Arial" w:cs="Arial"/>
                <w:color w:val="000000"/>
                <w:position w:val="-2"/>
                <w:sz w:val="18"/>
                <w:szCs w:val="18"/>
                <w:shd w:val="clear" w:color="auto" w:fill="CCCCCC"/>
              </w:rPr>
              <w:t xml:space="preserve"> ter označitev (DA/NE) izpolnjevanje zahteve</w:t>
            </w:r>
            <w:r w:rsidRPr="003C3E65">
              <w:rPr>
                <w:rFonts w:ascii="Arial" w:hAnsi="Arial" w:cs="Arial"/>
                <w:color w:val="000000"/>
                <w:position w:val="-2"/>
                <w:sz w:val="18"/>
                <w:szCs w:val="18"/>
                <w:shd w:val="clear" w:color="auto" w:fill="CCCCCC"/>
              </w:rPr>
              <w:t>)</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B5D22E" w14:textId="77777777" w:rsidR="003C3E65" w:rsidRDefault="003C3E65" w:rsidP="00B80975">
            <w:pPr>
              <w:jc w:val="center"/>
              <w:rPr>
                <w:rFonts w:ascii="Arial" w:hAnsi="Arial" w:cs="Arial"/>
                <w:b/>
                <w:bCs/>
                <w:color w:val="000000"/>
                <w:position w:val="-2"/>
                <w:sz w:val="18"/>
                <w:szCs w:val="18"/>
                <w:shd w:val="clear" w:color="auto" w:fill="CCCCCC"/>
              </w:rPr>
            </w:pPr>
          </w:p>
          <w:p w14:paraId="6EC844B3" w14:textId="140075D9" w:rsidR="003C3E65" w:rsidRDefault="00C86E9C" w:rsidP="00B8097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Datum dobave</w:t>
            </w:r>
          </w:p>
          <w:p w14:paraId="5F6DA276" w14:textId="1BB44BAF" w:rsidR="00C86E9C" w:rsidRDefault="00C86E9C" w:rsidP="00B80975">
            <w:pPr>
              <w:jc w:val="center"/>
            </w:pPr>
            <w:r>
              <w:rPr>
                <w:rFonts w:ascii="Arial" w:hAnsi="Arial" w:cs="Arial"/>
                <w:b/>
                <w:bCs/>
                <w:color w:val="000000"/>
                <w:position w:val="-2"/>
                <w:sz w:val="18"/>
                <w:szCs w:val="18"/>
                <w:shd w:val="clear" w:color="auto" w:fill="CCCCCC"/>
              </w:rPr>
              <w:br/>
            </w:r>
            <w:r w:rsidRPr="00C86E9C">
              <w:rPr>
                <w:rFonts w:ascii="Arial" w:hAnsi="Arial" w:cs="Arial"/>
                <w:color w:val="000000"/>
                <w:position w:val="-2"/>
                <w:sz w:val="18"/>
                <w:szCs w:val="18"/>
                <w:shd w:val="clear" w:color="auto" w:fill="CCCCCC"/>
              </w:rPr>
              <w:t>(navedba datuma zapisnika o uspešni predaji vozila)</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FE79DD" w14:textId="77777777" w:rsidR="00C86E9C" w:rsidRDefault="00C86E9C" w:rsidP="00B8097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5C377" w14:textId="77777777" w:rsidR="00C86E9C" w:rsidRDefault="00C86E9C" w:rsidP="00B8097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86E9C" w14:paraId="72111E28"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E5FCB" w14:textId="77777777" w:rsidR="00C86E9C" w:rsidRDefault="00C86E9C" w:rsidP="00B8097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DAC7C"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3B070" w14:textId="77777777" w:rsidR="00C86E9C"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vrsta dobavljenega vozila</w:t>
            </w:r>
            <w:r>
              <w:rPr>
                <w:rFonts w:ascii="Arial" w:hAnsi="Arial" w:cs="Arial"/>
                <w:sz w:val="16"/>
                <w:szCs w:val="16"/>
              </w:rPr>
              <w:t>: ___________________________</w:t>
            </w:r>
          </w:p>
          <w:p w14:paraId="6DB1169C" w14:textId="0B699C2F"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34F20E5B"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6D28E562"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0C9F58CF" w14:textId="77777777" w:rsidR="003C3E65" w:rsidRDefault="003C3E65" w:rsidP="003C3E65">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3FEA05A1"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1AFDE122" w14:textId="77777777" w:rsidR="003C3E65" w:rsidRDefault="003C3E65" w:rsidP="003C3E65">
            <w:pPr>
              <w:jc w:val="both"/>
              <w:rPr>
                <w:rFonts w:ascii="Arial" w:hAnsi="Arial" w:cs="Arial"/>
                <w:sz w:val="16"/>
                <w:szCs w:val="16"/>
              </w:rPr>
            </w:pPr>
          </w:p>
          <w:p w14:paraId="5EFB2FBF" w14:textId="41B24E89" w:rsidR="003C3E65" w:rsidRDefault="003C3E65" w:rsidP="003C3E65">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707BBBCD" w14:textId="55E0A61A" w:rsidR="003C3E65" w:rsidRDefault="003C3E65" w:rsidP="003C3E65">
            <w:pPr>
              <w:jc w:val="both"/>
              <w:rPr>
                <w:rFonts w:ascii="Arial" w:hAnsi="Arial" w:cs="Arial"/>
                <w:sz w:val="16"/>
                <w:szCs w:val="16"/>
              </w:rPr>
            </w:pPr>
          </w:p>
          <w:p w14:paraId="26510C63" w14:textId="7BDFBFE5"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število posadke dobavljenega vozila:                ____________</w:t>
            </w:r>
          </w:p>
          <w:p w14:paraId="749442EB" w14:textId="7069CE3B"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pretok črpalke, ki je bila dobavljena v vozilu:     ____________</w:t>
            </w:r>
          </w:p>
          <w:p w14:paraId="117487BB" w14:textId="14AA9D86" w:rsidR="003C3E65" w:rsidRP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kapaciteta rezervoarja dobavljenega vozila:      ____________</w:t>
            </w:r>
          </w:p>
          <w:p w14:paraId="37CF04A9" w14:textId="407E0D5A" w:rsidR="003C3E65" w:rsidRPr="003C3E65" w:rsidRDefault="003C3E65" w:rsidP="003C3E65">
            <w:pPr>
              <w:jc w:val="both"/>
              <w:rPr>
                <w:rFonts w:ascii="Arial" w:hAnsi="Arial" w:cs="Arial"/>
                <w:sz w:val="16"/>
                <w:szCs w:val="16"/>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ABBA" w14:textId="77777777" w:rsidR="00C86E9C" w:rsidRDefault="00C86E9C" w:rsidP="00B80975">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2BA5D"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459AD" w14:textId="77777777" w:rsidR="00C86E9C" w:rsidRDefault="00C86E9C" w:rsidP="00B80975">
            <w:r>
              <w:rPr>
                <w:rFonts w:ascii="Arial" w:hAnsi="Arial" w:cs="Arial"/>
                <w:color w:val="000000"/>
                <w:position w:val="-2"/>
                <w:sz w:val="18"/>
                <w:szCs w:val="18"/>
              </w:rPr>
              <w:t> </w:t>
            </w:r>
          </w:p>
        </w:tc>
      </w:tr>
      <w:tr w:rsidR="00C86E9C" w14:paraId="6894BA1A"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EDC58" w14:textId="77777777" w:rsidR="00C86E9C" w:rsidRDefault="00C86E9C" w:rsidP="00B8097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7E087"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7A09A" w14:textId="77777777" w:rsidR="003C3E65" w:rsidRDefault="00C86E9C" w:rsidP="003C3E65">
            <w:pPr>
              <w:pStyle w:val="ListParagraph"/>
              <w:numPr>
                <w:ilvl w:val="0"/>
                <w:numId w:val="45"/>
              </w:numPr>
              <w:ind w:left="357" w:hanging="357"/>
              <w:jc w:val="both"/>
              <w:rPr>
                <w:rFonts w:ascii="Arial" w:hAnsi="Arial" w:cs="Arial"/>
                <w:sz w:val="16"/>
                <w:szCs w:val="16"/>
              </w:rPr>
            </w:pPr>
            <w:r>
              <w:rPr>
                <w:rFonts w:ascii="Arial" w:hAnsi="Arial" w:cs="Arial"/>
                <w:color w:val="000000"/>
                <w:position w:val="-2"/>
                <w:sz w:val="18"/>
                <w:szCs w:val="18"/>
              </w:rPr>
              <w:t> </w:t>
            </w:r>
            <w:r w:rsidR="003C3E65" w:rsidRPr="003C3E65">
              <w:rPr>
                <w:rFonts w:ascii="Arial" w:hAnsi="Arial" w:cs="Arial"/>
                <w:sz w:val="16"/>
                <w:szCs w:val="16"/>
              </w:rPr>
              <w:t>vrsta dobavljenega vozila</w:t>
            </w:r>
            <w:r w:rsidR="003C3E65">
              <w:rPr>
                <w:rFonts w:ascii="Arial" w:hAnsi="Arial" w:cs="Arial"/>
                <w:sz w:val="16"/>
                <w:szCs w:val="16"/>
              </w:rPr>
              <w:t>: ___________________________</w:t>
            </w:r>
          </w:p>
          <w:p w14:paraId="4589417C"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3DA21088"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0D610D1F"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5F411E53" w14:textId="77777777" w:rsidR="003C3E65" w:rsidRDefault="003C3E65" w:rsidP="003C3E65">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60353B9B"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753C80E6" w14:textId="77777777" w:rsidR="003C3E65" w:rsidRDefault="003C3E65" w:rsidP="003C3E65">
            <w:pPr>
              <w:jc w:val="both"/>
              <w:rPr>
                <w:rFonts w:ascii="Arial" w:hAnsi="Arial" w:cs="Arial"/>
                <w:sz w:val="16"/>
                <w:szCs w:val="16"/>
              </w:rPr>
            </w:pPr>
          </w:p>
          <w:p w14:paraId="2D29DE5C" w14:textId="77777777" w:rsidR="003C3E65" w:rsidRDefault="003C3E65" w:rsidP="003C3E65">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3A442AFE" w14:textId="77777777" w:rsidR="003C3E65" w:rsidRDefault="003C3E65" w:rsidP="003C3E65">
            <w:pPr>
              <w:jc w:val="both"/>
              <w:rPr>
                <w:rFonts w:ascii="Arial" w:hAnsi="Arial" w:cs="Arial"/>
                <w:sz w:val="16"/>
                <w:szCs w:val="16"/>
              </w:rPr>
            </w:pPr>
          </w:p>
          <w:p w14:paraId="64321542"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število posadke dobavljenega vozila:                ____________</w:t>
            </w:r>
          </w:p>
          <w:p w14:paraId="70666DA6"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pretok črpalke, ki je bila dobavljena v vozilu:     ____________</w:t>
            </w:r>
          </w:p>
          <w:p w14:paraId="24896FFE" w14:textId="77777777" w:rsidR="003C3E65" w:rsidRP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kapaciteta rezervoarja dobavljenega vozila:      ____________</w:t>
            </w:r>
          </w:p>
          <w:p w14:paraId="6D0D7C99" w14:textId="479A3253" w:rsidR="00C86E9C" w:rsidRDefault="00C86E9C" w:rsidP="00B80975"/>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1E674" w14:textId="77777777" w:rsidR="00C86E9C" w:rsidRDefault="00C86E9C" w:rsidP="00B80975">
            <w:r>
              <w:rPr>
                <w:rFonts w:ascii="Arial" w:hAnsi="Arial" w:cs="Arial"/>
                <w:color w:val="000000"/>
                <w:position w:val="-2"/>
                <w:sz w:val="18"/>
                <w:szCs w:val="18"/>
              </w:rPr>
              <w:lastRenderedPageBreak/>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2C721"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E38C5" w14:textId="77777777" w:rsidR="00C86E9C" w:rsidRDefault="00C86E9C" w:rsidP="00B80975">
            <w:r>
              <w:rPr>
                <w:rFonts w:ascii="Arial" w:hAnsi="Arial" w:cs="Arial"/>
                <w:color w:val="000000"/>
                <w:position w:val="-2"/>
                <w:sz w:val="18"/>
                <w:szCs w:val="18"/>
              </w:rPr>
              <w:t> </w:t>
            </w:r>
          </w:p>
        </w:tc>
      </w:tr>
      <w:tr w:rsidR="00C86E9C" w14:paraId="3CF0A22B"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45DCD" w14:textId="77777777" w:rsidR="00C86E9C" w:rsidRDefault="00C86E9C" w:rsidP="00B8097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F3999"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8989E" w14:textId="77777777" w:rsidR="003C3E65" w:rsidRDefault="00C86E9C" w:rsidP="003C3E65">
            <w:pPr>
              <w:pStyle w:val="ListParagraph"/>
              <w:numPr>
                <w:ilvl w:val="0"/>
                <w:numId w:val="45"/>
              </w:numPr>
              <w:ind w:left="357" w:hanging="357"/>
              <w:jc w:val="both"/>
              <w:rPr>
                <w:rFonts w:ascii="Arial" w:hAnsi="Arial" w:cs="Arial"/>
                <w:sz w:val="16"/>
                <w:szCs w:val="16"/>
              </w:rPr>
            </w:pPr>
            <w:r>
              <w:rPr>
                <w:rFonts w:ascii="Arial" w:hAnsi="Arial" w:cs="Arial"/>
                <w:color w:val="000000"/>
                <w:position w:val="-2"/>
                <w:sz w:val="18"/>
                <w:szCs w:val="18"/>
              </w:rPr>
              <w:t> </w:t>
            </w:r>
            <w:r w:rsidR="003C3E65" w:rsidRPr="003C3E65">
              <w:rPr>
                <w:rFonts w:ascii="Arial" w:hAnsi="Arial" w:cs="Arial"/>
                <w:sz w:val="16"/>
                <w:szCs w:val="16"/>
              </w:rPr>
              <w:t>vrsta dobavljenega vozila</w:t>
            </w:r>
            <w:r w:rsidR="003C3E65">
              <w:rPr>
                <w:rFonts w:ascii="Arial" w:hAnsi="Arial" w:cs="Arial"/>
                <w:sz w:val="16"/>
                <w:szCs w:val="16"/>
              </w:rPr>
              <w:t>: ___________________________</w:t>
            </w:r>
          </w:p>
          <w:p w14:paraId="20A3BCC4"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448D7D1A"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03051661"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75384919" w14:textId="77777777" w:rsidR="003C3E65" w:rsidRDefault="003C3E65" w:rsidP="003C3E65">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0B593754"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78AC43A4" w14:textId="77777777" w:rsidR="003C3E65" w:rsidRDefault="003C3E65" w:rsidP="003C3E65">
            <w:pPr>
              <w:jc w:val="both"/>
              <w:rPr>
                <w:rFonts w:ascii="Arial" w:hAnsi="Arial" w:cs="Arial"/>
                <w:sz w:val="16"/>
                <w:szCs w:val="16"/>
              </w:rPr>
            </w:pPr>
          </w:p>
          <w:p w14:paraId="03ABD847" w14:textId="77777777" w:rsidR="003C3E65" w:rsidRDefault="003C3E65" w:rsidP="003C3E65">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7294CC45" w14:textId="77777777" w:rsidR="003C3E65" w:rsidRDefault="003C3E65" w:rsidP="003C3E65">
            <w:pPr>
              <w:jc w:val="both"/>
              <w:rPr>
                <w:rFonts w:ascii="Arial" w:hAnsi="Arial" w:cs="Arial"/>
                <w:sz w:val="16"/>
                <w:szCs w:val="16"/>
              </w:rPr>
            </w:pPr>
          </w:p>
          <w:p w14:paraId="516D60E9"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število posadke dobavljenega vozila:                ____________</w:t>
            </w:r>
          </w:p>
          <w:p w14:paraId="6C2BAF92"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pretok črpalke, ki je bila dobavljena v vozilu:     ____________</w:t>
            </w:r>
          </w:p>
          <w:p w14:paraId="62FB6794" w14:textId="77777777" w:rsidR="003C3E65" w:rsidRP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kapaciteta rezervoarja dobavljenega vozila:      ____________</w:t>
            </w:r>
          </w:p>
          <w:p w14:paraId="11D157EF" w14:textId="61C17633" w:rsidR="00C86E9C" w:rsidRDefault="00C86E9C" w:rsidP="00B80975"/>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72BE4" w14:textId="77777777" w:rsidR="00C86E9C" w:rsidRDefault="00C86E9C" w:rsidP="00B80975">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B88EB"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076F7" w14:textId="77777777" w:rsidR="00C86E9C" w:rsidRDefault="00C86E9C" w:rsidP="00B80975">
            <w:r>
              <w:rPr>
                <w:rFonts w:ascii="Arial" w:hAnsi="Arial" w:cs="Arial"/>
                <w:color w:val="000000"/>
                <w:position w:val="-2"/>
                <w:sz w:val="18"/>
                <w:szCs w:val="18"/>
              </w:rPr>
              <w:t> </w:t>
            </w:r>
          </w:p>
        </w:tc>
      </w:tr>
      <w:tr w:rsidR="00C86E9C" w14:paraId="7611502F"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A2D8D" w14:textId="77777777" w:rsidR="00C86E9C" w:rsidRDefault="00C86E9C" w:rsidP="00B8097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26393"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06FC6" w14:textId="77777777" w:rsidR="003C3E65" w:rsidRDefault="00C86E9C" w:rsidP="003C3E65">
            <w:pPr>
              <w:pStyle w:val="ListParagraph"/>
              <w:numPr>
                <w:ilvl w:val="0"/>
                <w:numId w:val="45"/>
              </w:numPr>
              <w:ind w:left="357" w:hanging="357"/>
              <w:jc w:val="both"/>
              <w:rPr>
                <w:rFonts w:ascii="Arial" w:hAnsi="Arial" w:cs="Arial"/>
                <w:sz w:val="16"/>
                <w:szCs w:val="16"/>
              </w:rPr>
            </w:pPr>
            <w:r>
              <w:rPr>
                <w:rFonts w:ascii="Arial" w:hAnsi="Arial" w:cs="Arial"/>
                <w:color w:val="000000"/>
                <w:position w:val="-2"/>
                <w:sz w:val="18"/>
                <w:szCs w:val="18"/>
              </w:rPr>
              <w:t> </w:t>
            </w:r>
            <w:r w:rsidR="003C3E65" w:rsidRPr="003C3E65">
              <w:rPr>
                <w:rFonts w:ascii="Arial" w:hAnsi="Arial" w:cs="Arial"/>
                <w:sz w:val="16"/>
                <w:szCs w:val="16"/>
              </w:rPr>
              <w:t>vrsta dobavljenega vozila</w:t>
            </w:r>
            <w:r w:rsidR="003C3E65">
              <w:rPr>
                <w:rFonts w:ascii="Arial" w:hAnsi="Arial" w:cs="Arial"/>
                <w:sz w:val="16"/>
                <w:szCs w:val="16"/>
              </w:rPr>
              <w:t>: ___________________________</w:t>
            </w:r>
          </w:p>
          <w:p w14:paraId="1E2CD254"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388D9A5C"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2B679DF4"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41236E03" w14:textId="77777777" w:rsidR="003C3E65" w:rsidRDefault="003C3E65" w:rsidP="003C3E65">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074030CD"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449CD56E" w14:textId="77777777" w:rsidR="003C3E65" w:rsidRDefault="003C3E65" w:rsidP="003C3E65">
            <w:pPr>
              <w:jc w:val="both"/>
              <w:rPr>
                <w:rFonts w:ascii="Arial" w:hAnsi="Arial" w:cs="Arial"/>
                <w:sz w:val="16"/>
                <w:szCs w:val="16"/>
              </w:rPr>
            </w:pPr>
          </w:p>
          <w:p w14:paraId="4FB4B633" w14:textId="77777777" w:rsidR="003C3E65" w:rsidRDefault="003C3E65" w:rsidP="003C3E65">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62BEA92D" w14:textId="77777777" w:rsidR="003C3E65" w:rsidRDefault="003C3E65" w:rsidP="003C3E65">
            <w:pPr>
              <w:jc w:val="both"/>
              <w:rPr>
                <w:rFonts w:ascii="Arial" w:hAnsi="Arial" w:cs="Arial"/>
                <w:sz w:val="16"/>
                <w:szCs w:val="16"/>
              </w:rPr>
            </w:pPr>
          </w:p>
          <w:p w14:paraId="476D1DB5"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število posadke dobavljenega vozila:                ____________</w:t>
            </w:r>
          </w:p>
          <w:p w14:paraId="401973FB"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pretok črpalke, ki je bila dobavljena v vozilu:     ____________</w:t>
            </w:r>
          </w:p>
          <w:p w14:paraId="2B834C1C" w14:textId="77777777" w:rsidR="003C3E65" w:rsidRP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kapaciteta rezervoarja dobavljenega vozila:      ____________</w:t>
            </w:r>
          </w:p>
          <w:p w14:paraId="2CB2C0DE" w14:textId="670BA589" w:rsidR="00C86E9C" w:rsidRDefault="00C86E9C" w:rsidP="00B80975"/>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DBC8B" w14:textId="77777777" w:rsidR="00C86E9C" w:rsidRDefault="00C86E9C" w:rsidP="00B80975">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70DAB"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4258D" w14:textId="77777777" w:rsidR="00C86E9C" w:rsidRDefault="00C86E9C" w:rsidP="00B80975">
            <w:r>
              <w:rPr>
                <w:rFonts w:ascii="Arial" w:hAnsi="Arial" w:cs="Arial"/>
                <w:color w:val="000000"/>
                <w:position w:val="-2"/>
                <w:sz w:val="18"/>
                <w:szCs w:val="18"/>
              </w:rPr>
              <w:t> </w:t>
            </w:r>
          </w:p>
        </w:tc>
      </w:tr>
      <w:tr w:rsidR="00C86E9C" w14:paraId="7FBC3922" w14:textId="77777777" w:rsidTr="003C3E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E2399" w14:textId="77777777" w:rsidR="00C86E9C" w:rsidRDefault="00C86E9C" w:rsidP="00B80975">
            <w:r>
              <w:rPr>
                <w:rFonts w:ascii="Arial" w:hAnsi="Arial" w:cs="Arial"/>
                <w:b/>
                <w:bCs/>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85643" w14:textId="77777777" w:rsidR="00C86E9C" w:rsidRDefault="00C86E9C" w:rsidP="00B80975">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A7108" w14:textId="77777777" w:rsidR="003C3E65" w:rsidRDefault="00C86E9C" w:rsidP="003C3E65">
            <w:pPr>
              <w:pStyle w:val="ListParagraph"/>
              <w:numPr>
                <w:ilvl w:val="0"/>
                <w:numId w:val="45"/>
              </w:numPr>
              <w:ind w:left="357" w:hanging="357"/>
              <w:jc w:val="both"/>
              <w:rPr>
                <w:rFonts w:ascii="Arial" w:hAnsi="Arial" w:cs="Arial"/>
                <w:sz w:val="16"/>
                <w:szCs w:val="16"/>
              </w:rPr>
            </w:pPr>
            <w:r>
              <w:rPr>
                <w:rFonts w:ascii="Arial" w:hAnsi="Arial" w:cs="Arial"/>
                <w:color w:val="000000"/>
                <w:position w:val="-2"/>
                <w:sz w:val="18"/>
                <w:szCs w:val="18"/>
              </w:rPr>
              <w:t> </w:t>
            </w:r>
            <w:r w:rsidR="003C3E65" w:rsidRPr="003C3E65">
              <w:rPr>
                <w:rFonts w:ascii="Arial" w:hAnsi="Arial" w:cs="Arial"/>
                <w:sz w:val="16"/>
                <w:szCs w:val="16"/>
              </w:rPr>
              <w:t>vrsta dobavljenega vozila</w:t>
            </w:r>
            <w:r w:rsidR="003C3E65">
              <w:rPr>
                <w:rFonts w:ascii="Arial" w:hAnsi="Arial" w:cs="Arial"/>
                <w:sz w:val="16"/>
                <w:szCs w:val="16"/>
              </w:rPr>
              <w:t>: ___________________________</w:t>
            </w:r>
          </w:p>
          <w:p w14:paraId="0B2F07D7"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264C84F8" w14:textId="77777777" w:rsidR="003C3E65" w:rsidRDefault="003C3E65" w:rsidP="003C3E65">
            <w:pPr>
              <w:pStyle w:val="ListParagraph"/>
              <w:numPr>
                <w:ilvl w:val="0"/>
                <w:numId w:val="45"/>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6095EAF8"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726413DE" w14:textId="77777777" w:rsidR="003C3E65" w:rsidRDefault="003C3E65" w:rsidP="003C3E65">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045B1B72" w14:textId="77777777" w:rsidR="003C3E65" w:rsidRDefault="003C3E65" w:rsidP="003C3E65">
            <w:pPr>
              <w:pStyle w:val="ListParagraph"/>
              <w:numPr>
                <w:ilvl w:val="0"/>
                <w:numId w:val="45"/>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36389831" w14:textId="77777777" w:rsidR="003C3E65" w:rsidRDefault="003C3E65" w:rsidP="003C3E65">
            <w:pPr>
              <w:jc w:val="both"/>
              <w:rPr>
                <w:rFonts w:ascii="Arial" w:hAnsi="Arial" w:cs="Arial"/>
                <w:sz w:val="16"/>
                <w:szCs w:val="16"/>
              </w:rPr>
            </w:pPr>
          </w:p>
          <w:p w14:paraId="343356FC" w14:textId="77777777" w:rsidR="003C3E65" w:rsidRDefault="003C3E65" w:rsidP="003C3E65">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309CCA74" w14:textId="77777777" w:rsidR="003C3E65" w:rsidRDefault="003C3E65" w:rsidP="003C3E65">
            <w:pPr>
              <w:jc w:val="both"/>
              <w:rPr>
                <w:rFonts w:ascii="Arial" w:hAnsi="Arial" w:cs="Arial"/>
                <w:sz w:val="16"/>
                <w:szCs w:val="16"/>
              </w:rPr>
            </w:pPr>
          </w:p>
          <w:p w14:paraId="0A0F93DE"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število posadke dobavljenega vozila:                ____________</w:t>
            </w:r>
          </w:p>
          <w:p w14:paraId="12A86951" w14:textId="77777777" w:rsid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pretok črpalke, ki je bila dobavljena v vozilu:     ____________</w:t>
            </w:r>
          </w:p>
          <w:p w14:paraId="61DD0EB5" w14:textId="77777777" w:rsidR="003C3E65" w:rsidRPr="003C3E65" w:rsidRDefault="003C3E65" w:rsidP="003C3E65">
            <w:pPr>
              <w:pStyle w:val="ListParagraph"/>
              <w:numPr>
                <w:ilvl w:val="0"/>
                <w:numId w:val="46"/>
              </w:numPr>
              <w:jc w:val="both"/>
              <w:rPr>
                <w:rFonts w:ascii="Arial" w:hAnsi="Arial" w:cs="Arial"/>
                <w:sz w:val="16"/>
                <w:szCs w:val="16"/>
              </w:rPr>
            </w:pPr>
            <w:r>
              <w:rPr>
                <w:rFonts w:ascii="Arial" w:hAnsi="Arial" w:cs="Arial"/>
                <w:sz w:val="16"/>
                <w:szCs w:val="16"/>
              </w:rPr>
              <w:t>kapaciteta rezervoarja dobavljenega vozila:      ____________</w:t>
            </w:r>
          </w:p>
          <w:p w14:paraId="47420C3A" w14:textId="788A1E20" w:rsidR="00C86E9C" w:rsidRDefault="00C86E9C" w:rsidP="00B80975"/>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BD646" w14:textId="77777777" w:rsidR="00C86E9C" w:rsidRDefault="00C86E9C" w:rsidP="00B80975">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82707" w14:textId="77777777" w:rsidR="00C86E9C" w:rsidRDefault="00C86E9C" w:rsidP="00B80975">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E0B16" w14:textId="77777777" w:rsidR="00C86E9C" w:rsidRDefault="00C86E9C" w:rsidP="00B80975">
            <w:r>
              <w:rPr>
                <w:rFonts w:ascii="Arial" w:hAnsi="Arial" w:cs="Arial"/>
                <w:color w:val="000000"/>
                <w:position w:val="-2"/>
                <w:sz w:val="18"/>
                <w:szCs w:val="18"/>
              </w:rPr>
              <w:t> </w:t>
            </w:r>
          </w:p>
        </w:tc>
      </w:tr>
    </w:tbl>
    <w:p w14:paraId="72E8CE27" w14:textId="77777777" w:rsidR="00C86E9C" w:rsidRDefault="00C86E9C" w:rsidP="00C86E9C">
      <w:pPr>
        <w:spacing w:before="225" w:after="225" w:line="240" w:lineRule="auto"/>
        <w:jc w:val="both"/>
      </w:pPr>
      <w:r>
        <w:rPr>
          <w:rFonts w:ascii="Arial" w:hAnsi="Arial" w:cs="Arial"/>
          <w:color w:val="000000"/>
          <w:sz w:val="18"/>
          <w:szCs w:val="18"/>
        </w:rPr>
        <w:t> </w:t>
      </w:r>
    </w:p>
    <w:p w14:paraId="6839914C" w14:textId="77777777" w:rsidR="00C86E9C" w:rsidRDefault="00C86E9C" w:rsidP="00C86E9C">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387F671" w14:textId="77777777" w:rsidR="00C86E9C" w:rsidRDefault="00C86E9C" w:rsidP="00C86E9C">
      <w:pPr>
        <w:spacing w:before="225" w:after="225" w:line="240" w:lineRule="auto"/>
        <w:jc w:val="both"/>
        <w:rPr>
          <w:rFonts w:ascii="Arial" w:hAnsi="Arial" w:cs="Arial"/>
          <w:i/>
          <w:iCs/>
          <w:color w:val="000000"/>
          <w:sz w:val="18"/>
          <w:szCs w:val="18"/>
        </w:rPr>
      </w:pPr>
    </w:p>
    <w:p w14:paraId="1205FAC3" w14:textId="77777777" w:rsidR="00C86E9C" w:rsidRDefault="00C86E9C" w:rsidP="00C86E9C">
      <w:pPr>
        <w:spacing w:before="225" w:after="225" w:line="240" w:lineRule="auto"/>
        <w:jc w:val="both"/>
        <w:rPr>
          <w:rFonts w:ascii="Arial" w:hAnsi="Arial" w:cs="Arial"/>
          <w:i/>
          <w:iCs/>
          <w:color w:val="000000"/>
          <w:sz w:val="18"/>
          <w:szCs w:val="18"/>
        </w:rPr>
      </w:pPr>
    </w:p>
    <w:p w14:paraId="0A71B6AD" w14:textId="77777777" w:rsidR="00C86E9C" w:rsidRDefault="00C86E9C" w:rsidP="00C86E9C">
      <w:pPr>
        <w:spacing w:before="225" w:after="225" w:line="240" w:lineRule="auto"/>
        <w:jc w:val="both"/>
        <w:rPr>
          <w:rFonts w:ascii="Arial" w:hAnsi="Arial" w:cs="Arial"/>
          <w:i/>
          <w:iCs/>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C86E9C" w14:paraId="3F704680" w14:textId="77777777" w:rsidTr="00B80975">
        <w:tc>
          <w:tcPr>
            <w:tcW w:w="4080" w:type="dxa"/>
            <w:tcMar>
              <w:top w:w="75" w:type="dxa"/>
              <w:bottom w:w="75" w:type="dxa"/>
            </w:tcMar>
            <w:vAlign w:val="center"/>
          </w:tcPr>
          <w:p w14:paraId="4779C84A" w14:textId="77777777" w:rsidR="00C86E9C" w:rsidRDefault="00C86E9C" w:rsidP="00B80975">
            <w:r>
              <w:rPr>
                <w:rFonts w:ascii="Arial" w:hAnsi="Arial" w:cs="Arial"/>
                <w:color w:val="000000"/>
                <w:position w:val="-2"/>
                <w:sz w:val="18"/>
                <w:szCs w:val="18"/>
              </w:rPr>
              <w:t>Kraj in datum:</w:t>
            </w:r>
          </w:p>
        </w:tc>
        <w:tc>
          <w:tcPr>
            <w:tcW w:w="0" w:type="auto"/>
            <w:tcMar>
              <w:top w:w="75" w:type="dxa"/>
              <w:bottom w:w="75" w:type="dxa"/>
            </w:tcMar>
            <w:vAlign w:val="center"/>
          </w:tcPr>
          <w:p w14:paraId="260596A0" w14:textId="77777777" w:rsidR="00C86E9C" w:rsidRDefault="00C86E9C" w:rsidP="00B80975">
            <w:r>
              <w:rPr>
                <w:rFonts w:ascii="Arial" w:hAnsi="Arial" w:cs="Arial"/>
                <w:color w:val="000000"/>
                <w:position w:val="-2"/>
                <w:sz w:val="18"/>
                <w:szCs w:val="18"/>
              </w:rPr>
              <w:t>Ime in priimek: _____________________</w:t>
            </w:r>
          </w:p>
        </w:tc>
      </w:tr>
      <w:tr w:rsidR="00C86E9C" w14:paraId="7D60DE66" w14:textId="77777777" w:rsidTr="00B80975">
        <w:trPr>
          <w:trHeight w:val="159"/>
        </w:trPr>
        <w:tc>
          <w:tcPr>
            <w:tcW w:w="4080" w:type="dxa"/>
            <w:tcMar>
              <w:top w:w="75" w:type="dxa"/>
              <w:bottom w:w="75" w:type="dxa"/>
            </w:tcMar>
            <w:vAlign w:val="center"/>
          </w:tcPr>
          <w:p w14:paraId="514D7630" w14:textId="77777777" w:rsidR="00C86E9C" w:rsidRDefault="00C86E9C" w:rsidP="00B80975">
            <w:r>
              <w:rPr>
                <w:rFonts w:ascii="Arial" w:hAnsi="Arial" w:cs="Arial"/>
                <w:color w:val="000000"/>
                <w:position w:val="-2"/>
                <w:sz w:val="18"/>
                <w:szCs w:val="18"/>
              </w:rPr>
              <w:t> </w:t>
            </w:r>
          </w:p>
        </w:tc>
        <w:tc>
          <w:tcPr>
            <w:tcW w:w="0" w:type="auto"/>
            <w:tcMar>
              <w:top w:w="75" w:type="dxa"/>
              <w:bottom w:w="75" w:type="dxa"/>
            </w:tcMar>
            <w:vAlign w:val="center"/>
          </w:tcPr>
          <w:p w14:paraId="23BBF98A" w14:textId="77777777" w:rsidR="00C86E9C" w:rsidRDefault="00C86E9C" w:rsidP="00B80975">
            <w:pPr>
              <w:jc w:val="center"/>
            </w:pPr>
            <w:r>
              <w:rPr>
                <w:rFonts w:ascii="Arial" w:hAnsi="Arial" w:cs="Arial"/>
                <w:color w:val="000000"/>
                <w:position w:val="-2"/>
                <w:sz w:val="18"/>
                <w:szCs w:val="18"/>
              </w:rPr>
              <w:t>(žig in podpis)</w:t>
            </w:r>
          </w:p>
        </w:tc>
      </w:tr>
    </w:tbl>
    <w:p w14:paraId="55FD4743" w14:textId="0840E2E6" w:rsidR="00C86E9C" w:rsidRDefault="00C86E9C" w:rsidP="00C86E9C">
      <w:pPr>
        <w:tabs>
          <w:tab w:val="left" w:pos="2006"/>
        </w:tabs>
        <w:spacing w:before="225" w:after="225" w:line="240" w:lineRule="auto"/>
        <w:jc w:val="both"/>
      </w:pPr>
    </w:p>
    <w:p w14:paraId="4B8BDDBB" w14:textId="70A3B120" w:rsidR="00C86E9C" w:rsidRPr="00C86E9C" w:rsidRDefault="00C86E9C" w:rsidP="00C86E9C">
      <w:pPr>
        <w:tabs>
          <w:tab w:val="left" w:pos="2006"/>
        </w:tabs>
        <w:sectPr w:rsidR="00C86E9C" w:rsidRPr="00C86E9C" w:rsidSect="00C86E9C">
          <w:pgSz w:w="16838" w:h="11906" w:orient="landscape"/>
          <w:pgMar w:top="1418" w:right="1418" w:bottom="1418" w:left="1418" w:header="567" w:footer="596" w:gutter="0"/>
          <w:cols w:space="708"/>
          <w:docGrid w:linePitch="360"/>
        </w:sectPr>
      </w:pPr>
      <w:r>
        <w:tab/>
      </w:r>
    </w:p>
    <w:p w14:paraId="65B92B90" w14:textId="5FF5E3D8"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B6EC7">
        <w:rPr>
          <w:rFonts w:ascii="Arial" w:hAnsi="Arial" w:cs="Arial"/>
          <w:sz w:val="18"/>
          <w:szCs w:val="18"/>
        </w:rPr>
        <w:t>7</w:t>
      </w:r>
    </w:p>
    <w:p w14:paraId="0BC92FD9" w14:textId="77777777" w:rsidR="008810CF" w:rsidRPr="00252358" w:rsidRDefault="008810CF" w:rsidP="008810CF"/>
    <w:p w14:paraId="403D46F6"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9D82EE0" w14:textId="77777777" w:rsidR="008810CF" w:rsidRDefault="008810CF" w:rsidP="008810CF">
      <w:pPr>
        <w:spacing w:after="120"/>
        <w:rPr>
          <w:rFonts w:ascii="Arial" w:hAnsi="Arial" w:cs="Arial"/>
        </w:rPr>
      </w:pPr>
    </w:p>
    <w:p w14:paraId="458B033E" w14:textId="77777777" w:rsidR="008810CF" w:rsidRDefault="008810CF" w:rsidP="008810C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1084063" w14:textId="77777777" w:rsidR="008810CF" w:rsidRDefault="008810CF" w:rsidP="008810C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810CF" w14:paraId="77EAFC9B" w14:textId="77777777" w:rsidTr="00653291">
        <w:tc>
          <w:tcPr>
            <w:tcW w:w="0" w:type="auto"/>
            <w:tcMar>
              <w:top w:w="0" w:type="auto"/>
              <w:bottom w:w="0" w:type="auto"/>
            </w:tcMar>
          </w:tcPr>
          <w:p w14:paraId="349AC7CB"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EF8892"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0571580" w14:textId="443A1DEB"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izrečenimi stranskimi sankcijami izločitve iz postopkov javnih naročanj,</w:t>
            </w:r>
          </w:p>
          <w:p w14:paraId="57E0CA7E"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5C53716"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9DF35BC"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31D58F8" w14:textId="77777777" w:rsidR="008810CF" w:rsidRDefault="008810CF" w:rsidP="008810CF">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CE9B056" w14:textId="77777777" w:rsidR="008810CF" w:rsidRDefault="008810CF" w:rsidP="008810C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C1E879D" w14:textId="77777777" w:rsidR="008810CF" w:rsidRDefault="008810CF" w:rsidP="008810CF">
      <w:pPr>
        <w:spacing w:before="225" w:after="225" w:line="240" w:lineRule="auto"/>
        <w:jc w:val="both"/>
        <w:rPr>
          <w:rFonts w:ascii="Arial" w:hAnsi="Arial" w:cs="Arial"/>
          <w:color w:val="000000"/>
          <w:sz w:val="18"/>
          <w:szCs w:val="18"/>
        </w:rPr>
      </w:pPr>
    </w:p>
    <w:p w14:paraId="3A4590F7"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5C8B3F20" w14:textId="77777777" w:rsidTr="00653291">
        <w:tc>
          <w:tcPr>
            <w:tcW w:w="2500" w:type="pct"/>
            <w:tcMar>
              <w:top w:w="75" w:type="dxa"/>
              <w:bottom w:w="75" w:type="dxa"/>
            </w:tcMar>
            <w:vAlign w:val="center"/>
          </w:tcPr>
          <w:p w14:paraId="19D7222F" w14:textId="77777777" w:rsidR="008810CF" w:rsidRDefault="008810CF" w:rsidP="00653291">
            <w:r>
              <w:rPr>
                <w:rFonts w:ascii="Arial" w:hAnsi="Arial" w:cs="Arial"/>
                <w:color w:val="000000"/>
                <w:position w:val="-2"/>
                <w:sz w:val="18"/>
                <w:szCs w:val="18"/>
              </w:rPr>
              <w:t>Kraj in datum:</w:t>
            </w:r>
          </w:p>
        </w:tc>
        <w:tc>
          <w:tcPr>
            <w:tcW w:w="0" w:type="auto"/>
            <w:tcMar>
              <w:top w:w="75" w:type="dxa"/>
              <w:bottom w:w="75" w:type="dxa"/>
            </w:tcMar>
            <w:vAlign w:val="center"/>
          </w:tcPr>
          <w:p w14:paraId="6D471F5E" w14:textId="77777777" w:rsidR="008810CF" w:rsidRDefault="008810CF" w:rsidP="00653291">
            <w:r>
              <w:rPr>
                <w:rFonts w:ascii="Arial" w:hAnsi="Arial" w:cs="Arial"/>
                <w:color w:val="000000"/>
                <w:position w:val="-2"/>
                <w:sz w:val="18"/>
                <w:szCs w:val="18"/>
              </w:rPr>
              <w:t>Ime in priimek: _____________________</w:t>
            </w:r>
          </w:p>
        </w:tc>
      </w:tr>
      <w:tr w:rsidR="008810CF" w14:paraId="7AB1543A" w14:textId="77777777" w:rsidTr="00653291">
        <w:tc>
          <w:tcPr>
            <w:tcW w:w="2500" w:type="pct"/>
            <w:tcMar>
              <w:top w:w="75" w:type="dxa"/>
              <w:bottom w:w="75" w:type="dxa"/>
            </w:tcMar>
            <w:vAlign w:val="center"/>
          </w:tcPr>
          <w:p w14:paraId="650190B4" w14:textId="77777777" w:rsidR="008810CF" w:rsidRDefault="008810CF" w:rsidP="00653291">
            <w:r>
              <w:rPr>
                <w:rFonts w:ascii="Arial" w:hAnsi="Arial" w:cs="Arial"/>
                <w:color w:val="000000"/>
                <w:position w:val="-2"/>
                <w:sz w:val="18"/>
                <w:szCs w:val="18"/>
              </w:rPr>
              <w:t> </w:t>
            </w:r>
          </w:p>
        </w:tc>
        <w:tc>
          <w:tcPr>
            <w:tcW w:w="0" w:type="auto"/>
            <w:tcMar>
              <w:top w:w="75" w:type="dxa"/>
              <w:bottom w:w="75" w:type="dxa"/>
            </w:tcMar>
            <w:vAlign w:val="center"/>
          </w:tcPr>
          <w:p w14:paraId="081940AE" w14:textId="77777777" w:rsidR="008810CF" w:rsidRDefault="008810CF" w:rsidP="00653291"/>
          <w:p w14:paraId="4BD30D48" w14:textId="77777777" w:rsidR="008810CF" w:rsidRDefault="008810CF" w:rsidP="00653291">
            <w:pPr>
              <w:jc w:val="center"/>
            </w:pPr>
            <w:r>
              <w:rPr>
                <w:rFonts w:ascii="Arial" w:hAnsi="Arial" w:cs="Arial"/>
                <w:color w:val="A9A9A9"/>
                <w:position w:val="-2"/>
                <w:sz w:val="18"/>
                <w:szCs w:val="18"/>
              </w:rPr>
              <w:t>(žig in podpis)</w:t>
            </w:r>
          </w:p>
        </w:tc>
      </w:tr>
    </w:tbl>
    <w:p w14:paraId="7FF92370" w14:textId="77777777" w:rsidR="008810CF" w:rsidRDefault="008810CF" w:rsidP="008810CF">
      <w:pPr>
        <w:spacing w:before="225" w:after="225" w:line="240" w:lineRule="auto"/>
        <w:jc w:val="both"/>
      </w:pPr>
      <w:r>
        <w:rPr>
          <w:rFonts w:ascii="Arial" w:hAnsi="Arial" w:cs="Arial"/>
          <w:color w:val="000000"/>
          <w:sz w:val="18"/>
          <w:szCs w:val="18"/>
        </w:rPr>
        <w:t> </w:t>
      </w:r>
    </w:p>
    <w:p w14:paraId="13D16EF6" w14:textId="77777777" w:rsidR="008810CF" w:rsidRDefault="008810CF" w:rsidP="008810CF">
      <w:pPr>
        <w:spacing w:before="525" w:after="225" w:line="240" w:lineRule="auto"/>
        <w:jc w:val="both"/>
      </w:pPr>
      <w:r>
        <w:rPr>
          <w:rFonts w:ascii="Arial" w:hAnsi="Arial" w:cs="Arial"/>
          <w:color w:val="000000"/>
          <w:sz w:val="18"/>
          <w:szCs w:val="18"/>
        </w:rPr>
        <w:t> </w:t>
      </w:r>
    </w:p>
    <w:p w14:paraId="649A7CCD" w14:textId="77777777" w:rsidR="008810CF" w:rsidRDefault="008810CF" w:rsidP="008810CF">
      <w:pPr>
        <w:sectPr w:rsidR="008810CF" w:rsidSect="00653291">
          <w:headerReference w:type="even" r:id="rId15"/>
          <w:headerReference w:type="default" r:id="rId16"/>
          <w:footerReference w:type="default" r:id="rId17"/>
          <w:headerReference w:type="first" r:id="rId18"/>
          <w:pgSz w:w="11906" w:h="16838"/>
          <w:pgMar w:top="1418" w:right="1418" w:bottom="1418" w:left="1418" w:header="567" w:footer="596" w:gutter="0"/>
          <w:cols w:space="708"/>
          <w:docGrid w:linePitch="360"/>
        </w:sectPr>
      </w:pPr>
    </w:p>
    <w:p w14:paraId="15B2AF79" w14:textId="7050C64A"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B6EC7">
        <w:rPr>
          <w:rFonts w:ascii="Arial" w:hAnsi="Arial" w:cs="Arial"/>
          <w:sz w:val="18"/>
          <w:szCs w:val="18"/>
        </w:rPr>
        <w:t>8</w:t>
      </w:r>
    </w:p>
    <w:p w14:paraId="0302771F" w14:textId="77777777" w:rsidR="008810CF" w:rsidRPr="00252358" w:rsidRDefault="008810CF" w:rsidP="008810CF"/>
    <w:p w14:paraId="10A0A2A7"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D8C9198" w14:textId="77777777" w:rsidR="008810CF" w:rsidRDefault="008810CF" w:rsidP="008810CF">
      <w:pPr>
        <w:spacing w:after="120"/>
        <w:rPr>
          <w:rFonts w:ascii="Arial" w:hAnsi="Arial" w:cs="Arial"/>
        </w:rPr>
      </w:pPr>
    </w:p>
    <w:p w14:paraId="14BA7C84" w14:textId="2DB70480" w:rsidR="008810CF" w:rsidRDefault="008810CF" w:rsidP="008810CF">
      <w:pPr>
        <w:spacing w:before="225" w:after="225" w:line="240" w:lineRule="auto"/>
        <w:jc w:val="both"/>
      </w:pPr>
      <w:r>
        <w:rPr>
          <w:rFonts w:ascii="Arial" w:hAnsi="Arial" w:cs="Arial"/>
          <w:color w:val="000000"/>
          <w:sz w:val="18"/>
          <w:szCs w:val="18"/>
        </w:rPr>
        <w:t>V zvezi z javnim naročilom »</w:t>
      </w:r>
      <w:r w:rsidR="00BB6EC7" w:rsidRPr="00BB6EC7">
        <w:rPr>
          <w:rFonts w:ascii="Arial" w:hAnsi="Arial" w:cs="Arial"/>
          <w:color w:val="000000"/>
          <w:sz w:val="18"/>
          <w:szCs w:val="18"/>
        </w:rPr>
        <w:t>Nakup vozila GVC-1 za potrebe Prostovoljnega gasilskega društva Kranj-Primskovo</w:t>
      </w:r>
      <w:r>
        <w:rPr>
          <w:rFonts w:ascii="Arial" w:hAnsi="Arial" w:cs="Arial"/>
          <w:color w:val="000000"/>
          <w:sz w:val="18"/>
          <w:szCs w:val="18"/>
        </w:rPr>
        <w:t>«,</w:t>
      </w:r>
    </w:p>
    <w:p w14:paraId="51479703" w14:textId="77777777" w:rsidR="008810CF" w:rsidRDefault="008810CF" w:rsidP="008810C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2793DBC" w14:textId="77777777" w:rsidR="008810CF" w:rsidRDefault="008810CF" w:rsidP="008810CF">
      <w:pPr>
        <w:spacing w:before="225" w:after="225" w:line="240" w:lineRule="auto"/>
        <w:jc w:val="both"/>
      </w:pPr>
      <w:r>
        <w:rPr>
          <w:rFonts w:ascii="Arial" w:hAnsi="Arial" w:cs="Arial"/>
          <w:color w:val="000000"/>
          <w:sz w:val="18"/>
          <w:szCs w:val="18"/>
        </w:rPr>
        <w:t>Izjavljamo (ustrezno označi):</w:t>
      </w:r>
    </w:p>
    <w:p w14:paraId="40422180" w14:textId="77777777" w:rsidR="008810CF" w:rsidRDefault="008810CF" w:rsidP="008810C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40BFAED" w14:textId="77777777" w:rsidR="008810CF" w:rsidRDefault="008810CF" w:rsidP="008810CF">
      <w:pPr>
        <w:spacing w:before="225" w:after="225" w:line="240" w:lineRule="auto"/>
        <w:jc w:val="both"/>
      </w:pPr>
      <w:r>
        <w:rPr>
          <w:rFonts w:ascii="Arial" w:hAnsi="Arial" w:cs="Arial"/>
          <w:color w:val="000000"/>
          <w:sz w:val="18"/>
          <w:szCs w:val="18"/>
        </w:rPr>
        <w:t>[   ] NE zahtevamo izvedbe neposrednih plačil.</w:t>
      </w:r>
    </w:p>
    <w:p w14:paraId="1AA61E42" w14:textId="77777777" w:rsidR="008810CF" w:rsidRDefault="008810CF" w:rsidP="008810CF">
      <w:pPr>
        <w:spacing w:before="225" w:after="225" w:line="240" w:lineRule="auto"/>
        <w:jc w:val="both"/>
      </w:pPr>
      <w:r>
        <w:rPr>
          <w:rFonts w:ascii="Arial" w:hAnsi="Arial" w:cs="Arial"/>
          <w:color w:val="000000"/>
          <w:sz w:val="18"/>
          <w:szCs w:val="18"/>
        </w:rPr>
        <w:t> </w:t>
      </w:r>
    </w:p>
    <w:p w14:paraId="71E37A61"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1907566D" w14:textId="77777777" w:rsidTr="00653291">
        <w:tc>
          <w:tcPr>
            <w:tcW w:w="2500" w:type="pct"/>
            <w:tcMar>
              <w:top w:w="75" w:type="dxa"/>
              <w:bottom w:w="75" w:type="dxa"/>
            </w:tcMar>
            <w:vAlign w:val="center"/>
          </w:tcPr>
          <w:p w14:paraId="3EDAC21D" w14:textId="77777777" w:rsidR="008810CF" w:rsidRDefault="008810CF" w:rsidP="00653291">
            <w:r>
              <w:rPr>
                <w:rFonts w:ascii="Arial" w:hAnsi="Arial" w:cs="Arial"/>
                <w:color w:val="000000"/>
                <w:position w:val="-2"/>
                <w:sz w:val="18"/>
                <w:szCs w:val="18"/>
              </w:rPr>
              <w:t>Kraj in datum:</w:t>
            </w:r>
          </w:p>
        </w:tc>
        <w:tc>
          <w:tcPr>
            <w:tcW w:w="0" w:type="auto"/>
            <w:tcMar>
              <w:top w:w="75" w:type="dxa"/>
              <w:bottom w:w="75" w:type="dxa"/>
            </w:tcMar>
            <w:vAlign w:val="center"/>
          </w:tcPr>
          <w:p w14:paraId="6955BB82" w14:textId="77777777" w:rsidR="008810CF" w:rsidRDefault="008810CF" w:rsidP="00653291">
            <w:r>
              <w:rPr>
                <w:rFonts w:ascii="Arial" w:hAnsi="Arial" w:cs="Arial"/>
                <w:color w:val="000000"/>
                <w:position w:val="-2"/>
                <w:sz w:val="18"/>
                <w:szCs w:val="18"/>
              </w:rPr>
              <w:t>Ime in priimek: _____________________</w:t>
            </w:r>
          </w:p>
        </w:tc>
      </w:tr>
      <w:tr w:rsidR="008810CF" w14:paraId="7633D4FB" w14:textId="77777777" w:rsidTr="00653291">
        <w:tc>
          <w:tcPr>
            <w:tcW w:w="2500" w:type="pct"/>
            <w:tcMar>
              <w:top w:w="75" w:type="dxa"/>
              <w:bottom w:w="75" w:type="dxa"/>
            </w:tcMar>
            <w:vAlign w:val="center"/>
          </w:tcPr>
          <w:p w14:paraId="498B522A" w14:textId="77777777" w:rsidR="008810CF" w:rsidRDefault="008810CF" w:rsidP="00653291">
            <w:r>
              <w:rPr>
                <w:rFonts w:ascii="Arial" w:hAnsi="Arial" w:cs="Arial"/>
                <w:color w:val="000000"/>
                <w:position w:val="-2"/>
                <w:sz w:val="18"/>
                <w:szCs w:val="18"/>
              </w:rPr>
              <w:t> </w:t>
            </w:r>
          </w:p>
        </w:tc>
        <w:tc>
          <w:tcPr>
            <w:tcW w:w="0" w:type="auto"/>
            <w:tcMar>
              <w:top w:w="75" w:type="dxa"/>
              <w:bottom w:w="75" w:type="dxa"/>
            </w:tcMar>
            <w:vAlign w:val="center"/>
          </w:tcPr>
          <w:p w14:paraId="00DBE270" w14:textId="77777777" w:rsidR="008810CF" w:rsidRDefault="008810CF" w:rsidP="00653291"/>
          <w:p w14:paraId="0E8A999D" w14:textId="77777777" w:rsidR="008810CF" w:rsidRDefault="008810CF" w:rsidP="00653291">
            <w:pPr>
              <w:jc w:val="center"/>
            </w:pPr>
            <w:r>
              <w:rPr>
                <w:rFonts w:ascii="Arial" w:hAnsi="Arial" w:cs="Arial"/>
                <w:color w:val="A9A9A9"/>
                <w:position w:val="-2"/>
                <w:sz w:val="18"/>
                <w:szCs w:val="18"/>
              </w:rPr>
              <w:t>(žig in podpis)</w:t>
            </w:r>
          </w:p>
        </w:tc>
      </w:tr>
    </w:tbl>
    <w:p w14:paraId="3D7E8853" w14:textId="77777777" w:rsidR="008810CF" w:rsidRDefault="008810CF" w:rsidP="008810CF">
      <w:pPr>
        <w:spacing w:before="225" w:after="225" w:line="240" w:lineRule="auto"/>
        <w:jc w:val="both"/>
      </w:pPr>
      <w:r>
        <w:rPr>
          <w:rFonts w:ascii="Arial" w:hAnsi="Arial" w:cs="Arial"/>
          <w:color w:val="000000"/>
          <w:sz w:val="18"/>
          <w:szCs w:val="18"/>
        </w:rPr>
        <w:t> </w:t>
      </w:r>
    </w:p>
    <w:p w14:paraId="3A40A002" w14:textId="77777777" w:rsidR="008810CF" w:rsidRDefault="008810CF" w:rsidP="008810CF">
      <w:pPr>
        <w:spacing w:before="225" w:after="225" w:line="240" w:lineRule="auto"/>
        <w:jc w:val="both"/>
      </w:pPr>
      <w:r>
        <w:rPr>
          <w:rFonts w:ascii="Arial" w:hAnsi="Arial" w:cs="Arial"/>
          <w:color w:val="000000"/>
          <w:sz w:val="18"/>
          <w:szCs w:val="18"/>
        </w:rPr>
        <w:t> </w:t>
      </w:r>
    </w:p>
    <w:p w14:paraId="5C474DFB" w14:textId="77777777" w:rsidR="008810CF" w:rsidRDefault="008810CF" w:rsidP="008810CF">
      <w:pPr>
        <w:spacing w:before="225" w:after="225" w:line="240" w:lineRule="auto"/>
        <w:jc w:val="both"/>
      </w:pPr>
      <w:r>
        <w:rPr>
          <w:rFonts w:ascii="Arial" w:hAnsi="Arial" w:cs="Arial"/>
          <w:color w:val="000000"/>
          <w:sz w:val="18"/>
          <w:szCs w:val="18"/>
        </w:rPr>
        <w:t> </w:t>
      </w:r>
    </w:p>
    <w:p w14:paraId="36878D8C" w14:textId="77777777" w:rsidR="008810CF" w:rsidRDefault="008810CF" w:rsidP="008810CF">
      <w:pPr>
        <w:spacing w:before="225" w:after="225" w:line="240" w:lineRule="auto"/>
        <w:jc w:val="both"/>
      </w:pPr>
      <w:r>
        <w:rPr>
          <w:rFonts w:ascii="Arial" w:hAnsi="Arial" w:cs="Arial"/>
          <w:b/>
          <w:bCs/>
          <w:i/>
          <w:iCs/>
          <w:color w:val="000000"/>
          <w:sz w:val="18"/>
          <w:szCs w:val="18"/>
          <w:u w:val="single"/>
        </w:rPr>
        <w:t>Opomba:</w:t>
      </w:r>
    </w:p>
    <w:p w14:paraId="094DF4E7" w14:textId="77777777" w:rsidR="008810CF" w:rsidRDefault="008810CF" w:rsidP="008810CF">
      <w:pPr>
        <w:spacing w:before="225" w:after="225" w:line="240" w:lineRule="auto"/>
        <w:jc w:val="both"/>
      </w:pPr>
      <w:r>
        <w:rPr>
          <w:rFonts w:ascii="Arial" w:hAnsi="Arial" w:cs="Arial"/>
          <w:i/>
          <w:iCs/>
          <w:color w:val="000000"/>
          <w:sz w:val="18"/>
          <w:szCs w:val="18"/>
        </w:rPr>
        <w:t>V primeru večjega števila podizvajalcev se obrazec fotokopira.</w:t>
      </w:r>
    </w:p>
    <w:p w14:paraId="0EB8E882" w14:textId="77777777" w:rsidR="008810CF" w:rsidRDefault="008810CF" w:rsidP="008810CF">
      <w:pPr>
        <w:sectPr w:rsidR="008810CF" w:rsidSect="00653291">
          <w:headerReference w:type="even" r:id="rId19"/>
          <w:headerReference w:type="default" r:id="rId20"/>
          <w:footerReference w:type="default" r:id="rId21"/>
          <w:headerReference w:type="first" r:id="rId22"/>
          <w:pgSz w:w="11906" w:h="16838"/>
          <w:pgMar w:top="1418" w:right="1418" w:bottom="1418" w:left="1418" w:header="567" w:footer="596" w:gutter="0"/>
          <w:cols w:space="708"/>
          <w:docGrid w:linePitch="360"/>
        </w:sectPr>
      </w:pPr>
    </w:p>
    <w:p w14:paraId="66BC8B9B" w14:textId="2909191D"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B6EC7">
        <w:rPr>
          <w:rFonts w:ascii="Arial" w:hAnsi="Arial" w:cs="Arial"/>
          <w:sz w:val="18"/>
          <w:szCs w:val="18"/>
        </w:rPr>
        <w:t>9</w:t>
      </w:r>
    </w:p>
    <w:p w14:paraId="6A44A4FA" w14:textId="77777777" w:rsidR="008810CF" w:rsidRPr="00252358" w:rsidRDefault="008810CF" w:rsidP="008810CF"/>
    <w:p w14:paraId="667A0BB2"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31F95AF" w14:textId="77777777" w:rsidR="008810CF" w:rsidRDefault="008810CF" w:rsidP="008810CF">
      <w:pPr>
        <w:spacing w:after="120"/>
        <w:rPr>
          <w:rFonts w:ascii="Arial" w:hAnsi="Arial" w:cs="Arial"/>
        </w:rPr>
      </w:pPr>
    </w:p>
    <w:p w14:paraId="1DBE5B9A" w14:textId="7CBCC8E7" w:rsidR="008810CF" w:rsidRDefault="008810CF" w:rsidP="008810CF">
      <w:pPr>
        <w:spacing w:before="225" w:after="225" w:line="240" w:lineRule="auto"/>
        <w:jc w:val="both"/>
      </w:pPr>
      <w:r>
        <w:rPr>
          <w:rFonts w:ascii="Arial" w:hAnsi="Arial" w:cs="Arial"/>
          <w:color w:val="000000"/>
          <w:sz w:val="18"/>
          <w:szCs w:val="18"/>
        </w:rPr>
        <w:t>Pri izvedbi javnega naročila »</w:t>
      </w:r>
      <w:r w:rsidR="00EB709D" w:rsidRPr="00EB709D">
        <w:rPr>
          <w:rFonts w:ascii="Arial" w:hAnsi="Arial" w:cs="Arial"/>
          <w:color w:val="000000"/>
          <w:sz w:val="18"/>
          <w:szCs w:val="18"/>
        </w:rPr>
        <w:t>Nakup vozila GVC-1 za potrebe Prostovoljnega gasilskega društva Kranj-Primskovo«</w:t>
      </w:r>
    </w:p>
    <w:p w14:paraId="2ACCF4B2" w14:textId="77777777" w:rsidR="008810CF" w:rsidRDefault="008810CF" w:rsidP="008810CF">
      <w:pPr>
        <w:spacing w:before="225" w:after="225" w:line="240" w:lineRule="auto"/>
        <w:jc w:val="both"/>
      </w:pPr>
      <w:r>
        <w:rPr>
          <w:rFonts w:ascii="Arial" w:hAnsi="Arial" w:cs="Arial"/>
          <w:color w:val="000000"/>
          <w:sz w:val="18"/>
          <w:szCs w:val="18"/>
        </w:rPr>
        <w:t>izjavljamo, da (ustrezno označi in izpolni):</w:t>
      </w:r>
    </w:p>
    <w:p w14:paraId="13D40AA9" w14:textId="77777777" w:rsidR="008810CF" w:rsidRDefault="008810CF" w:rsidP="008810CF">
      <w:pPr>
        <w:spacing w:before="225" w:after="225" w:line="240" w:lineRule="auto"/>
        <w:jc w:val="both"/>
      </w:pPr>
      <w:r>
        <w:rPr>
          <w:rFonts w:ascii="Arial" w:hAnsi="Arial" w:cs="Arial"/>
          <w:b/>
          <w:bCs/>
          <w:color w:val="000000"/>
          <w:sz w:val="18"/>
          <w:szCs w:val="18"/>
        </w:rPr>
        <w:t>[   ] ne nastopamo s podizvajalci</w:t>
      </w:r>
    </w:p>
    <w:p w14:paraId="48A9BF80" w14:textId="77777777" w:rsidR="008810CF" w:rsidRDefault="008810CF" w:rsidP="008810C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810CF" w14:paraId="553F5D31"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245DA1" w14:textId="77777777" w:rsidR="008810CF" w:rsidRDefault="008810CF" w:rsidP="0065329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28B1F2" w14:textId="77777777" w:rsidR="008810CF" w:rsidRDefault="008810CF" w:rsidP="00653291">
            <w:r>
              <w:rPr>
                <w:rFonts w:ascii="Arial" w:hAnsi="Arial" w:cs="Arial"/>
                <w:color w:val="000000"/>
                <w:position w:val="-2"/>
                <w:sz w:val="18"/>
                <w:szCs w:val="18"/>
              </w:rPr>
              <w:t> </w:t>
            </w:r>
          </w:p>
        </w:tc>
      </w:tr>
      <w:tr w:rsidR="008810CF" w14:paraId="3B58379E"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E6F731" w14:textId="77777777" w:rsidR="008810CF" w:rsidRDefault="008810CF" w:rsidP="0065329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A5FD34" w14:textId="77777777" w:rsidR="008810CF" w:rsidRDefault="008810CF" w:rsidP="00653291">
            <w:pPr>
              <w:spacing w:before="135" w:after="135"/>
              <w:jc w:val="both"/>
              <w:textAlignment w:val="center"/>
            </w:pPr>
            <w:r>
              <w:rPr>
                <w:rFonts w:ascii="Arial" w:hAnsi="Arial" w:cs="Arial"/>
                <w:color w:val="000000"/>
                <w:position w:val="-2"/>
                <w:sz w:val="18"/>
                <w:szCs w:val="18"/>
              </w:rPr>
              <w:t>Opis del, ki jih bo izvedel podizvajalec:</w:t>
            </w:r>
          </w:p>
          <w:p w14:paraId="3FEF64AB" w14:textId="77777777" w:rsidR="008810CF" w:rsidRDefault="008810CF" w:rsidP="00653291">
            <w:pPr>
              <w:spacing w:before="135" w:after="135"/>
              <w:jc w:val="both"/>
              <w:textAlignment w:val="center"/>
            </w:pPr>
            <w:r>
              <w:rPr>
                <w:rFonts w:ascii="Arial" w:hAnsi="Arial" w:cs="Arial"/>
                <w:color w:val="000000"/>
                <w:position w:val="-2"/>
                <w:sz w:val="18"/>
                <w:szCs w:val="18"/>
              </w:rPr>
              <w:t> </w:t>
            </w:r>
          </w:p>
          <w:p w14:paraId="5DF5D779" w14:textId="77777777" w:rsidR="008810CF" w:rsidRDefault="008810CF" w:rsidP="0065329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810CF" w14:paraId="4F6A4665"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5A6923" w14:textId="77777777" w:rsidR="008810CF" w:rsidRDefault="008810CF" w:rsidP="0065329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803B29" w14:textId="77777777" w:rsidR="008810CF" w:rsidRDefault="008810CF" w:rsidP="00653291">
            <w:r>
              <w:rPr>
                <w:rFonts w:ascii="Arial" w:hAnsi="Arial" w:cs="Arial"/>
                <w:color w:val="000000"/>
                <w:position w:val="-2"/>
                <w:sz w:val="18"/>
                <w:szCs w:val="18"/>
              </w:rPr>
              <w:t> </w:t>
            </w:r>
          </w:p>
        </w:tc>
      </w:tr>
      <w:tr w:rsidR="008810CF" w14:paraId="4F7E6E84" w14:textId="77777777" w:rsidTr="0065329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1B7ADE" w14:textId="77777777" w:rsidR="008810CF" w:rsidRDefault="008810CF" w:rsidP="0065329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4558E3" w14:textId="77777777" w:rsidR="008810CF" w:rsidRDefault="008810CF" w:rsidP="00653291">
            <w:pPr>
              <w:spacing w:before="135" w:after="135"/>
              <w:jc w:val="both"/>
              <w:textAlignment w:val="center"/>
            </w:pPr>
            <w:r>
              <w:rPr>
                <w:rFonts w:ascii="Arial" w:hAnsi="Arial" w:cs="Arial"/>
                <w:color w:val="000000"/>
                <w:position w:val="-2"/>
                <w:sz w:val="18"/>
                <w:szCs w:val="18"/>
              </w:rPr>
              <w:t>Opis del, ki jih bo izvedel podizvajalec:</w:t>
            </w:r>
          </w:p>
          <w:p w14:paraId="076FC5D3" w14:textId="77777777" w:rsidR="008810CF" w:rsidRDefault="008810CF" w:rsidP="00653291">
            <w:pPr>
              <w:spacing w:before="135" w:after="135"/>
              <w:jc w:val="both"/>
              <w:textAlignment w:val="center"/>
            </w:pPr>
            <w:r>
              <w:rPr>
                <w:rFonts w:ascii="Arial" w:hAnsi="Arial" w:cs="Arial"/>
                <w:color w:val="000000"/>
                <w:position w:val="-2"/>
                <w:sz w:val="18"/>
                <w:szCs w:val="18"/>
              </w:rPr>
              <w:t> </w:t>
            </w:r>
          </w:p>
          <w:p w14:paraId="6604DC75" w14:textId="77777777" w:rsidR="008810CF" w:rsidRDefault="008810CF" w:rsidP="00653291">
            <w:pPr>
              <w:spacing w:before="135" w:after="135"/>
              <w:jc w:val="both"/>
              <w:textAlignment w:val="center"/>
            </w:pPr>
            <w:r>
              <w:rPr>
                <w:rFonts w:ascii="Arial" w:hAnsi="Arial" w:cs="Arial"/>
                <w:color w:val="000000"/>
                <w:position w:val="-2"/>
                <w:sz w:val="18"/>
                <w:szCs w:val="18"/>
              </w:rPr>
              <w:t>% končne ponudbe vrednosti, ki jo bo izvedel podizvajalec: ____</w:t>
            </w:r>
          </w:p>
          <w:p w14:paraId="638A662B"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bl>
    <w:p w14:paraId="40629133" w14:textId="77777777" w:rsidR="008810CF" w:rsidRDefault="008810CF" w:rsidP="008810C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06923CD"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810CF" w14:paraId="7B7ADFF4" w14:textId="77777777" w:rsidTr="00653291">
        <w:tc>
          <w:tcPr>
            <w:tcW w:w="4080" w:type="dxa"/>
            <w:tcMar>
              <w:top w:w="135" w:type="dxa"/>
              <w:bottom w:w="135" w:type="dxa"/>
            </w:tcMar>
            <w:vAlign w:val="center"/>
          </w:tcPr>
          <w:p w14:paraId="7C8F33E1" w14:textId="77777777" w:rsidR="008810CF" w:rsidRDefault="008810CF" w:rsidP="00653291">
            <w:r>
              <w:rPr>
                <w:rFonts w:ascii="Arial" w:hAnsi="Arial" w:cs="Arial"/>
                <w:color w:val="000000"/>
                <w:position w:val="-2"/>
                <w:sz w:val="18"/>
                <w:szCs w:val="18"/>
              </w:rPr>
              <w:t>Kraj in datum:</w:t>
            </w:r>
          </w:p>
        </w:tc>
        <w:tc>
          <w:tcPr>
            <w:tcW w:w="0" w:type="auto"/>
            <w:tcMar>
              <w:top w:w="135" w:type="dxa"/>
              <w:bottom w:w="135" w:type="dxa"/>
            </w:tcMar>
            <w:vAlign w:val="center"/>
          </w:tcPr>
          <w:p w14:paraId="1CC638B9" w14:textId="77777777" w:rsidR="008810CF" w:rsidRDefault="008810CF" w:rsidP="00653291">
            <w:r>
              <w:rPr>
                <w:rFonts w:ascii="Arial" w:hAnsi="Arial" w:cs="Arial"/>
                <w:color w:val="000000"/>
                <w:position w:val="-2"/>
                <w:sz w:val="18"/>
                <w:szCs w:val="18"/>
              </w:rPr>
              <w:t>Ime in priimek: _____________________</w:t>
            </w:r>
          </w:p>
        </w:tc>
      </w:tr>
      <w:tr w:rsidR="008810CF" w14:paraId="735058A9" w14:textId="77777777" w:rsidTr="00653291">
        <w:tc>
          <w:tcPr>
            <w:tcW w:w="4080" w:type="dxa"/>
            <w:tcMar>
              <w:top w:w="135" w:type="dxa"/>
              <w:bottom w:w="135" w:type="dxa"/>
            </w:tcMar>
            <w:vAlign w:val="center"/>
          </w:tcPr>
          <w:p w14:paraId="33EE902C" w14:textId="77777777" w:rsidR="008810CF" w:rsidRDefault="008810CF" w:rsidP="00653291">
            <w:r>
              <w:rPr>
                <w:rFonts w:ascii="Arial" w:hAnsi="Arial" w:cs="Arial"/>
                <w:color w:val="000000"/>
                <w:position w:val="-2"/>
                <w:sz w:val="18"/>
                <w:szCs w:val="18"/>
              </w:rPr>
              <w:t> </w:t>
            </w:r>
          </w:p>
        </w:tc>
        <w:tc>
          <w:tcPr>
            <w:tcW w:w="0" w:type="auto"/>
            <w:tcMar>
              <w:top w:w="135" w:type="dxa"/>
              <w:bottom w:w="135" w:type="dxa"/>
            </w:tcMar>
            <w:vAlign w:val="center"/>
          </w:tcPr>
          <w:p w14:paraId="621DBDA0" w14:textId="77777777" w:rsidR="008810CF" w:rsidRDefault="008810CF" w:rsidP="00653291"/>
          <w:p w14:paraId="2A009491" w14:textId="77777777" w:rsidR="008810CF" w:rsidRDefault="008810CF" w:rsidP="00653291">
            <w:pPr>
              <w:jc w:val="center"/>
            </w:pPr>
            <w:r>
              <w:rPr>
                <w:rFonts w:ascii="Arial" w:hAnsi="Arial" w:cs="Arial"/>
                <w:color w:val="A9A9A9"/>
                <w:position w:val="-2"/>
                <w:sz w:val="18"/>
                <w:szCs w:val="18"/>
              </w:rPr>
              <w:t>(žig in podpis)</w:t>
            </w:r>
          </w:p>
        </w:tc>
      </w:tr>
    </w:tbl>
    <w:p w14:paraId="6C66515D" w14:textId="77777777" w:rsidR="008810CF" w:rsidRDefault="008810CF" w:rsidP="008810C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C4C544C" w14:textId="77777777" w:rsidR="008810CF" w:rsidRDefault="008810CF" w:rsidP="008810CF">
      <w:pPr>
        <w:rPr>
          <w:rFonts w:ascii="Arial" w:hAnsi="Arial" w:cs="Arial"/>
          <w:sz w:val="18"/>
          <w:szCs w:val="18"/>
        </w:rPr>
      </w:pPr>
    </w:p>
    <w:p w14:paraId="074AB6AA" w14:textId="77777777" w:rsidR="008810CF" w:rsidRDefault="008810CF" w:rsidP="008810CF">
      <w:pPr>
        <w:spacing w:after="0"/>
        <w:jc w:val="right"/>
        <w:rPr>
          <w:rFonts w:ascii="Arial" w:hAnsi="Arial" w:cs="Arial"/>
          <w:sz w:val="18"/>
          <w:szCs w:val="18"/>
        </w:rPr>
      </w:pPr>
    </w:p>
    <w:p w14:paraId="584E3D12" w14:textId="77777777" w:rsidR="008810CF" w:rsidRDefault="008810CF" w:rsidP="008810CF">
      <w:pPr>
        <w:spacing w:after="0"/>
        <w:jc w:val="right"/>
        <w:rPr>
          <w:rFonts w:ascii="Arial" w:hAnsi="Arial" w:cs="Arial"/>
          <w:sz w:val="18"/>
          <w:szCs w:val="18"/>
        </w:rPr>
      </w:pPr>
    </w:p>
    <w:p w14:paraId="4C89C6E9" w14:textId="77777777" w:rsidR="008810CF" w:rsidRDefault="008810CF" w:rsidP="008810CF">
      <w:pPr>
        <w:spacing w:after="0"/>
        <w:jc w:val="right"/>
        <w:rPr>
          <w:rFonts w:ascii="Arial" w:hAnsi="Arial" w:cs="Arial"/>
          <w:sz w:val="18"/>
          <w:szCs w:val="18"/>
        </w:rPr>
      </w:pPr>
    </w:p>
    <w:p w14:paraId="5CA0BDA5" w14:textId="2853B1F8"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t xml:space="preserve">Obrazec št: </w:t>
      </w:r>
      <w:r w:rsidR="00EB709D">
        <w:rPr>
          <w:rFonts w:ascii="Arial" w:hAnsi="Arial" w:cs="Arial"/>
          <w:sz w:val="18"/>
          <w:szCs w:val="18"/>
        </w:rPr>
        <w:t>10</w:t>
      </w:r>
    </w:p>
    <w:p w14:paraId="1D985D74" w14:textId="77777777" w:rsidR="008810CF" w:rsidRPr="00252358" w:rsidRDefault="008810CF" w:rsidP="008810CF"/>
    <w:p w14:paraId="7945DDF0"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860463D" w14:textId="77777777" w:rsidR="008810CF" w:rsidRDefault="008810CF" w:rsidP="008810CF">
      <w:pPr>
        <w:spacing w:after="120"/>
        <w:rPr>
          <w:rFonts w:ascii="Arial" w:hAnsi="Arial" w:cs="Arial"/>
        </w:rPr>
      </w:pPr>
    </w:p>
    <w:p w14:paraId="707343FC" w14:textId="77777777" w:rsidR="008810CF" w:rsidRDefault="008810CF" w:rsidP="008810CF">
      <w:pPr>
        <w:spacing w:before="225" w:after="225" w:line="240" w:lineRule="auto"/>
        <w:jc w:val="center"/>
      </w:pPr>
      <w:r>
        <w:rPr>
          <w:rFonts w:ascii="Arial" w:hAnsi="Arial" w:cs="Arial"/>
          <w:b/>
          <w:bCs/>
          <w:color w:val="000000"/>
          <w:sz w:val="24"/>
          <w:szCs w:val="24"/>
        </w:rPr>
        <w:t>MENIČNA IZJAVA</w:t>
      </w:r>
    </w:p>
    <w:p w14:paraId="110412BC" w14:textId="77777777" w:rsidR="008810CF" w:rsidRDefault="008810CF" w:rsidP="008810CF">
      <w:pPr>
        <w:spacing w:before="225" w:after="225" w:line="240" w:lineRule="auto"/>
        <w:jc w:val="center"/>
      </w:pPr>
      <w:r>
        <w:rPr>
          <w:rFonts w:ascii="Arial" w:hAnsi="Arial" w:cs="Arial"/>
          <w:color w:val="000000"/>
          <w:sz w:val="21"/>
          <w:szCs w:val="21"/>
        </w:rPr>
        <w:t>s pooblastilom za izpolnitev in unovčenje menice</w:t>
      </w:r>
    </w:p>
    <w:p w14:paraId="644F7742" w14:textId="77777777" w:rsidR="008810CF" w:rsidRDefault="008810CF" w:rsidP="008810CF">
      <w:pPr>
        <w:spacing w:before="225" w:after="225" w:line="240" w:lineRule="auto"/>
        <w:jc w:val="both"/>
      </w:pPr>
      <w:r>
        <w:rPr>
          <w:rFonts w:ascii="Arial" w:hAnsi="Arial" w:cs="Arial"/>
          <w:color w:val="000000"/>
          <w:sz w:val="18"/>
          <w:szCs w:val="18"/>
        </w:rPr>
        <w:t> </w:t>
      </w:r>
    </w:p>
    <w:p w14:paraId="579F0B52" w14:textId="53B7F818" w:rsidR="008810CF" w:rsidRDefault="008810CF" w:rsidP="008810CF">
      <w:pPr>
        <w:spacing w:before="225" w:after="225" w:line="240" w:lineRule="auto"/>
        <w:jc w:val="both"/>
      </w:pPr>
      <w:r>
        <w:rPr>
          <w:rFonts w:ascii="Arial" w:hAnsi="Arial" w:cs="Arial"/>
          <w:color w:val="000000"/>
          <w:sz w:val="18"/>
          <w:szCs w:val="18"/>
        </w:rPr>
        <w:t xml:space="preserve">Naročniku </w:t>
      </w:r>
      <w:r w:rsidR="002B610E" w:rsidRPr="002B610E">
        <w:rPr>
          <w:rFonts w:ascii="Arial" w:hAnsi="Arial" w:cs="Arial"/>
          <w:color w:val="000000"/>
          <w:sz w:val="18"/>
          <w:szCs w:val="18"/>
        </w:rPr>
        <w:t xml:space="preserve">Prostovoljno gasilsko društvo </w:t>
      </w:r>
      <w:r w:rsidR="00EB709D">
        <w:rPr>
          <w:rFonts w:ascii="Arial" w:hAnsi="Arial" w:cs="Arial"/>
          <w:color w:val="000000"/>
          <w:sz w:val="18"/>
          <w:szCs w:val="18"/>
        </w:rPr>
        <w:t>Kranj-Primskovo</w:t>
      </w:r>
      <w:r w:rsidR="002B610E" w:rsidRPr="002B610E">
        <w:rPr>
          <w:rFonts w:ascii="Arial" w:hAnsi="Arial" w:cs="Arial"/>
          <w:color w:val="000000"/>
          <w:sz w:val="18"/>
          <w:szCs w:val="18"/>
        </w:rPr>
        <w:t xml:space="preserve">, </w:t>
      </w:r>
      <w:r w:rsidR="00EB709D">
        <w:rPr>
          <w:rFonts w:ascii="Arial" w:hAnsi="Arial" w:cs="Arial"/>
          <w:color w:val="000000"/>
          <w:sz w:val="18"/>
          <w:szCs w:val="18"/>
        </w:rPr>
        <w:t>Jezerska cesta 58</w:t>
      </w:r>
      <w:r w:rsidR="002B610E" w:rsidRPr="002B610E">
        <w:rPr>
          <w:rFonts w:ascii="Arial" w:hAnsi="Arial" w:cs="Arial"/>
          <w:color w:val="000000"/>
          <w:sz w:val="18"/>
          <w:szCs w:val="18"/>
        </w:rPr>
        <w:t>, 4</w:t>
      </w:r>
      <w:r w:rsidR="00EB709D">
        <w:rPr>
          <w:rFonts w:ascii="Arial" w:hAnsi="Arial" w:cs="Arial"/>
          <w:color w:val="000000"/>
          <w:sz w:val="18"/>
          <w:szCs w:val="18"/>
        </w:rPr>
        <w:t>000</w:t>
      </w:r>
      <w:r w:rsidR="002B610E" w:rsidRPr="002B610E">
        <w:rPr>
          <w:rFonts w:ascii="Arial" w:hAnsi="Arial" w:cs="Arial"/>
          <w:color w:val="000000"/>
          <w:sz w:val="18"/>
          <w:szCs w:val="18"/>
        </w:rPr>
        <w:t xml:space="preserve"> </w:t>
      </w:r>
      <w:r w:rsidR="00EB709D">
        <w:rPr>
          <w:rFonts w:ascii="Arial" w:hAnsi="Arial" w:cs="Arial"/>
          <w:color w:val="000000"/>
          <w:sz w:val="18"/>
          <w:szCs w:val="18"/>
        </w:rPr>
        <w:t>Kranj</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BACC8EC" w14:textId="41DAA029" w:rsidR="008810CF" w:rsidRDefault="00EB709D" w:rsidP="008810CF">
      <w:pPr>
        <w:spacing w:before="225" w:after="225" w:line="240" w:lineRule="auto"/>
        <w:jc w:val="center"/>
        <w:rPr>
          <w:rFonts w:ascii="Arial" w:hAnsi="Arial" w:cs="Arial"/>
          <w:b/>
          <w:bCs/>
          <w:color w:val="000000"/>
          <w:sz w:val="18"/>
          <w:szCs w:val="18"/>
        </w:rPr>
      </w:pPr>
      <w:r w:rsidRPr="00EB709D">
        <w:rPr>
          <w:rFonts w:ascii="Arial" w:hAnsi="Arial" w:cs="Arial"/>
          <w:b/>
          <w:bCs/>
          <w:color w:val="000000"/>
          <w:sz w:val="18"/>
          <w:szCs w:val="18"/>
        </w:rPr>
        <w:t>Nakup vozila GVC-1 za potrebe Prostovoljnega gasilskega društva Kranj-Primskovo</w:t>
      </w:r>
    </w:p>
    <w:p w14:paraId="1E3760F8" w14:textId="6E86FD35" w:rsidR="008810CF" w:rsidRDefault="008810CF" w:rsidP="008810C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D8FC1C4" w14:textId="77777777" w:rsidR="008810CF" w:rsidRDefault="008810CF" w:rsidP="008810CF">
      <w:pPr>
        <w:spacing w:before="225" w:after="225" w:line="240" w:lineRule="auto"/>
        <w:jc w:val="both"/>
      </w:pPr>
      <w:r>
        <w:rPr>
          <w:rFonts w:ascii="Arial" w:hAnsi="Arial" w:cs="Arial"/>
          <w:color w:val="000000"/>
          <w:sz w:val="18"/>
          <w:szCs w:val="18"/>
        </w:rPr>
        <w:t> </w:t>
      </w:r>
    </w:p>
    <w:p w14:paraId="1F095479" w14:textId="0CBFE3FD" w:rsidR="008810CF" w:rsidRDefault="008810CF" w:rsidP="008810CF">
      <w:pPr>
        <w:spacing w:before="225" w:after="225" w:line="240" w:lineRule="auto"/>
        <w:jc w:val="both"/>
      </w:pPr>
      <w:r>
        <w:rPr>
          <w:rFonts w:ascii="Arial" w:hAnsi="Arial" w:cs="Arial"/>
          <w:color w:val="000000"/>
          <w:sz w:val="18"/>
          <w:szCs w:val="18"/>
        </w:rPr>
        <w:t xml:space="preserve">Naročnika </w:t>
      </w:r>
      <w:r w:rsidR="002B610E" w:rsidRPr="002B610E">
        <w:rPr>
          <w:rFonts w:ascii="Arial" w:hAnsi="Arial" w:cs="Arial"/>
          <w:color w:val="000000"/>
          <w:sz w:val="18"/>
          <w:szCs w:val="18"/>
        </w:rPr>
        <w:t xml:space="preserve">Prostovoljno gasilsko društvo </w:t>
      </w:r>
      <w:r w:rsidR="005E25CB">
        <w:rPr>
          <w:rFonts w:ascii="Arial" w:hAnsi="Arial" w:cs="Arial"/>
          <w:color w:val="000000"/>
          <w:sz w:val="18"/>
          <w:szCs w:val="18"/>
        </w:rPr>
        <w:t>Kranj-Primskovo</w:t>
      </w:r>
      <w:r w:rsidR="005E25CB" w:rsidRPr="002B610E">
        <w:rPr>
          <w:rFonts w:ascii="Arial" w:hAnsi="Arial" w:cs="Arial"/>
          <w:color w:val="000000"/>
          <w:sz w:val="18"/>
          <w:szCs w:val="18"/>
        </w:rPr>
        <w:t xml:space="preserve">, </w:t>
      </w:r>
      <w:r w:rsidR="005E25CB">
        <w:rPr>
          <w:rFonts w:ascii="Arial" w:hAnsi="Arial" w:cs="Arial"/>
          <w:color w:val="000000"/>
          <w:sz w:val="18"/>
          <w:szCs w:val="18"/>
        </w:rPr>
        <w:t>Jezerska cesta 58</w:t>
      </w:r>
      <w:r w:rsidR="005E25CB" w:rsidRPr="002B610E">
        <w:rPr>
          <w:rFonts w:ascii="Arial" w:hAnsi="Arial" w:cs="Arial"/>
          <w:color w:val="000000"/>
          <w:sz w:val="18"/>
          <w:szCs w:val="18"/>
        </w:rPr>
        <w:t>, 4</w:t>
      </w:r>
      <w:r w:rsidR="005E25CB">
        <w:rPr>
          <w:rFonts w:ascii="Arial" w:hAnsi="Arial" w:cs="Arial"/>
          <w:color w:val="000000"/>
          <w:sz w:val="18"/>
          <w:szCs w:val="18"/>
        </w:rPr>
        <w:t>000</w:t>
      </w:r>
      <w:r w:rsidR="005E25CB" w:rsidRPr="002B610E">
        <w:rPr>
          <w:rFonts w:ascii="Arial" w:hAnsi="Arial" w:cs="Arial"/>
          <w:color w:val="000000"/>
          <w:sz w:val="18"/>
          <w:szCs w:val="18"/>
        </w:rPr>
        <w:t xml:space="preserve"> </w:t>
      </w:r>
      <w:r w:rsidR="005E25CB">
        <w:rPr>
          <w:rFonts w:ascii="Arial" w:hAnsi="Arial" w:cs="Arial"/>
          <w:color w:val="000000"/>
          <w:sz w:val="18"/>
          <w:szCs w:val="18"/>
        </w:rPr>
        <w:t>Kranj</w:t>
      </w:r>
      <w:r w:rsidR="002B610E" w:rsidRPr="002B610E">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43FA5862" w14:textId="77777777" w:rsidR="008810CF" w:rsidRDefault="008810CF" w:rsidP="008810C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1D8ACE" w14:textId="77777777" w:rsidR="008810CF" w:rsidRDefault="008810CF" w:rsidP="008810C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662ED8E" w14:textId="77777777" w:rsidR="008810CF" w:rsidRDefault="008810CF" w:rsidP="008810C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405000" w14:textId="77777777" w:rsidR="008810CF" w:rsidRDefault="008810CF" w:rsidP="008810C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A4A1406" w14:textId="77777777" w:rsidR="008810CF" w:rsidRDefault="008810CF" w:rsidP="008810CF">
      <w:pPr>
        <w:spacing w:before="225" w:after="225" w:line="240" w:lineRule="auto"/>
        <w:jc w:val="both"/>
      </w:pPr>
      <w:r>
        <w:rPr>
          <w:rFonts w:ascii="Arial" w:hAnsi="Arial" w:cs="Arial"/>
          <w:color w:val="000000"/>
          <w:sz w:val="18"/>
          <w:szCs w:val="18"/>
        </w:rPr>
        <w:t> </w:t>
      </w:r>
    </w:p>
    <w:p w14:paraId="16EF061F" w14:textId="77777777" w:rsidR="008810CF" w:rsidRDefault="008810CF" w:rsidP="008810CF">
      <w:pPr>
        <w:spacing w:before="225" w:after="225" w:line="240" w:lineRule="auto"/>
        <w:jc w:val="both"/>
      </w:pPr>
      <w:r>
        <w:rPr>
          <w:rFonts w:ascii="Arial" w:hAnsi="Arial" w:cs="Arial"/>
          <w:color w:val="000000"/>
          <w:sz w:val="18"/>
          <w:szCs w:val="18"/>
        </w:rPr>
        <w:t>Priloga: </w:t>
      </w:r>
    </w:p>
    <w:p w14:paraId="6ACA81DD" w14:textId="77777777" w:rsidR="008810CF" w:rsidRDefault="008810CF" w:rsidP="008810CF">
      <w:pPr>
        <w:spacing w:before="225" w:after="225" w:line="240" w:lineRule="auto"/>
        <w:jc w:val="both"/>
      </w:pPr>
      <w:r>
        <w:rPr>
          <w:rFonts w:ascii="Arial" w:hAnsi="Arial" w:cs="Arial"/>
          <w:color w:val="000000"/>
          <w:sz w:val="18"/>
          <w:szCs w:val="18"/>
        </w:rPr>
        <w:t>- bianco menica, podpisana in žigosana</w:t>
      </w:r>
    </w:p>
    <w:p w14:paraId="75E4FABC"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7974F4D9" w14:textId="77777777" w:rsidTr="00653291">
        <w:tc>
          <w:tcPr>
            <w:tcW w:w="2500" w:type="pct"/>
            <w:tcMar>
              <w:top w:w="75" w:type="dxa"/>
              <w:bottom w:w="75" w:type="dxa"/>
            </w:tcMar>
            <w:vAlign w:val="center"/>
          </w:tcPr>
          <w:p w14:paraId="6C73FD73" w14:textId="77777777" w:rsidR="008810CF" w:rsidRDefault="008810CF" w:rsidP="0065329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CF080F" w14:textId="77777777" w:rsidR="008810CF" w:rsidRDefault="008810CF" w:rsidP="0065329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810CF" w14:paraId="4E537B02" w14:textId="77777777" w:rsidTr="00653291">
        <w:tc>
          <w:tcPr>
            <w:tcW w:w="2500" w:type="pct"/>
            <w:tcMar>
              <w:top w:w="75" w:type="dxa"/>
              <w:bottom w:w="75" w:type="dxa"/>
            </w:tcMar>
            <w:vAlign w:val="center"/>
          </w:tcPr>
          <w:p w14:paraId="16E21B07" w14:textId="77777777" w:rsidR="008810CF" w:rsidRDefault="008810CF" w:rsidP="0065329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33881F" w14:textId="77777777" w:rsidR="008810CF" w:rsidRDefault="008810CF" w:rsidP="00653291"/>
          <w:p w14:paraId="02FA1064" w14:textId="77777777" w:rsidR="008810CF" w:rsidRDefault="008810CF" w:rsidP="00653291">
            <w:pPr>
              <w:jc w:val="center"/>
            </w:pPr>
            <w:r>
              <w:rPr>
                <w:rFonts w:ascii="Arial" w:hAnsi="Arial" w:cs="Arial"/>
                <w:color w:val="A9A9A9"/>
                <w:position w:val="-2"/>
                <w:sz w:val="18"/>
                <w:szCs w:val="18"/>
              </w:rPr>
              <w:t>(žig in podpis)</w:t>
            </w:r>
          </w:p>
        </w:tc>
      </w:tr>
    </w:tbl>
    <w:p w14:paraId="73A2DBC9" w14:textId="77777777" w:rsidR="008810CF" w:rsidRDefault="008810CF" w:rsidP="008810CF">
      <w:pPr>
        <w:spacing w:before="225" w:after="225" w:line="240" w:lineRule="auto"/>
        <w:jc w:val="both"/>
      </w:pPr>
      <w:r>
        <w:rPr>
          <w:rFonts w:ascii="Arial" w:hAnsi="Arial" w:cs="Arial"/>
          <w:color w:val="000000"/>
          <w:sz w:val="18"/>
          <w:szCs w:val="18"/>
        </w:rPr>
        <w:t> </w:t>
      </w:r>
    </w:p>
    <w:p w14:paraId="49D6999E" w14:textId="77777777" w:rsidR="008810CF" w:rsidRDefault="008810CF" w:rsidP="008810CF">
      <w:pPr>
        <w:spacing w:before="225" w:after="225" w:line="240" w:lineRule="auto"/>
        <w:jc w:val="both"/>
      </w:pPr>
      <w:r>
        <w:rPr>
          <w:rFonts w:ascii="Arial" w:hAnsi="Arial" w:cs="Arial"/>
          <w:color w:val="000000"/>
          <w:sz w:val="18"/>
          <w:szCs w:val="18"/>
        </w:rPr>
        <w:t> </w:t>
      </w:r>
    </w:p>
    <w:p w14:paraId="48D015F1" w14:textId="77777777" w:rsidR="008810CF" w:rsidRDefault="008810CF" w:rsidP="008810CF">
      <w:pPr>
        <w:sectPr w:rsidR="008810CF" w:rsidSect="00653291">
          <w:headerReference w:type="even" r:id="rId23"/>
          <w:headerReference w:type="default" r:id="rId24"/>
          <w:footerReference w:type="default" r:id="rId25"/>
          <w:headerReference w:type="first" r:id="rId26"/>
          <w:pgSz w:w="11906" w:h="16838"/>
          <w:pgMar w:top="1418" w:right="1418" w:bottom="1418" w:left="1418" w:header="567" w:footer="596" w:gutter="0"/>
          <w:cols w:space="708"/>
          <w:docGrid w:linePitch="360"/>
        </w:sectPr>
      </w:pPr>
    </w:p>
    <w:p w14:paraId="71E6ACB1" w14:textId="075E9553"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E25CB">
        <w:rPr>
          <w:rFonts w:ascii="Arial" w:hAnsi="Arial" w:cs="Arial"/>
          <w:sz w:val="18"/>
          <w:szCs w:val="18"/>
        </w:rPr>
        <w:t>11</w:t>
      </w:r>
    </w:p>
    <w:p w14:paraId="397C02F4" w14:textId="77777777" w:rsidR="008810CF" w:rsidRPr="00252358" w:rsidRDefault="008810CF" w:rsidP="008810CF"/>
    <w:p w14:paraId="658A1FD5"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EF41C5F" w14:textId="77777777" w:rsidR="008810CF" w:rsidRDefault="008810CF" w:rsidP="008810CF">
      <w:pPr>
        <w:spacing w:after="120"/>
        <w:rPr>
          <w:rFonts w:ascii="Arial" w:hAnsi="Arial" w:cs="Arial"/>
        </w:rPr>
      </w:pPr>
    </w:p>
    <w:p w14:paraId="75F15B39" w14:textId="77777777" w:rsidR="008810CF" w:rsidRDefault="008810CF" w:rsidP="008810CF">
      <w:pPr>
        <w:spacing w:before="225" w:after="225" w:line="240" w:lineRule="auto"/>
        <w:jc w:val="center"/>
      </w:pPr>
      <w:r>
        <w:rPr>
          <w:rFonts w:ascii="Arial" w:hAnsi="Arial" w:cs="Arial"/>
          <w:b/>
          <w:bCs/>
          <w:color w:val="000000"/>
          <w:sz w:val="24"/>
          <w:szCs w:val="24"/>
        </w:rPr>
        <w:t>MENIČNA IZJAVA</w:t>
      </w:r>
    </w:p>
    <w:p w14:paraId="47459D81" w14:textId="77777777" w:rsidR="008810CF" w:rsidRDefault="008810CF" w:rsidP="008810CF">
      <w:pPr>
        <w:spacing w:before="225" w:after="225" w:line="240" w:lineRule="auto"/>
        <w:jc w:val="center"/>
      </w:pPr>
      <w:r>
        <w:rPr>
          <w:rFonts w:ascii="Arial" w:hAnsi="Arial" w:cs="Arial"/>
          <w:color w:val="000000"/>
          <w:sz w:val="21"/>
          <w:szCs w:val="21"/>
        </w:rPr>
        <w:t>s pooblastilom za izpolnitev in unovčenje menice</w:t>
      </w:r>
    </w:p>
    <w:p w14:paraId="54B84B2F" w14:textId="77777777" w:rsidR="008810CF" w:rsidRDefault="008810CF" w:rsidP="008810CF">
      <w:pPr>
        <w:spacing w:before="225" w:after="225" w:line="240" w:lineRule="auto"/>
        <w:jc w:val="both"/>
      </w:pPr>
      <w:r>
        <w:rPr>
          <w:rFonts w:ascii="Arial" w:hAnsi="Arial" w:cs="Arial"/>
          <w:color w:val="000000"/>
          <w:sz w:val="18"/>
          <w:szCs w:val="18"/>
        </w:rPr>
        <w:t> </w:t>
      </w:r>
    </w:p>
    <w:p w14:paraId="3D292470" w14:textId="10EC639B" w:rsidR="008810CF" w:rsidRDefault="008810CF" w:rsidP="008810CF">
      <w:pPr>
        <w:spacing w:before="225" w:after="225" w:line="240" w:lineRule="auto"/>
        <w:jc w:val="both"/>
      </w:pPr>
      <w:r>
        <w:rPr>
          <w:rFonts w:ascii="Arial" w:hAnsi="Arial" w:cs="Arial"/>
          <w:color w:val="000000"/>
          <w:sz w:val="18"/>
          <w:szCs w:val="18"/>
        </w:rPr>
        <w:t xml:space="preserve">Naročniku </w:t>
      </w:r>
      <w:r w:rsidR="002B610E" w:rsidRPr="002B610E">
        <w:rPr>
          <w:rFonts w:ascii="Arial" w:hAnsi="Arial" w:cs="Arial"/>
          <w:color w:val="000000"/>
          <w:sz w:val="18"/>
          <w:szCs w:val="18"/>
        </w:rPr>
        <w:t xml:space="preserve">Prostovoljno gasilsko društvo </w:t>
      </w:r>
      <w:r w:rsidR="005E25CB">
        <w:rPr>
          <w:rFonts w:ascii="Arial" w:hAnsi="Arial" w:cs="Arial"/>
          <w:color w:val="000000"/>
          <w:sz w:val="18"/>
          <w:szCs w:val="18"/>
        </w:rPr>
        <w:t>Kranj-Primskovo</w:t>
      </w:r>
      <w:r w:rsidR="005E25CB" w:rsidRPr="002B610E">
        <w:rPr>
          <w:rFonts w:ascii="Arial" w:hAnsi="Arial" w:cs="Arial"/>
          <w:color w:val="000000"/>
          <w:sz w:val="18"/>
          <w:szCs w:val="18"/>
        </w:rPr>
        <w:t xml:space="preserve">, </w:t>
      </w:r>
      <w:r w:rsidR="005E25CB">
        <w:rPr>
          <w:rFonts w:ascii="Arial" w:hAnsi="Arial" w:cs="Arial"/>
          <w:color w:val="000000"/>
          <w:sz w:val="18"/>
          <w:szCs w:val="18"/>
        </w:rPr>
        <w:t>Jezerska cesta 58</w:t>
      </w:r>
      <w:r w:rsidR="005E25CB" w:rsidRPr="002B610E">
        <w:rPr>
          <w:rFonts w:ascii="Arial" w:hAnsi="Arial" w:cs="Arial"/>
          <w:color w:val="000000"/>
          <w:sz w:val="18"/>
          <w:szCs w:val="18"/>
        </w:rPr>
        <w:t>, 4</w:t>
      </w:r>
      <w:r w:rsidR="005E25CB">
        <w:rPr>
          <w:rFonts w:ascii="Arial" w:hAnsi="Arial" w:cs="Arial"/>
          <w:color w:val="000000"/>
          <w:sz w:val="18"/>
          <w:szCs w:val="18"/>
        </w:rPr>
        <w:t>000</w:t>
      </w:r>
      <w:r w:rsidR="005E25CB" w:rsidRPr="002B610E">
        <w:rPr>
          <w:rFonts w:ascii="Arial" w:hAnsi="Arial" w:cs="Arial"/>
          <w:color w:val="000000"/>
          <w:sz w:val="18"/>
          <w:szCs w:val="18"/>
        </w:rPr>
        <w:t xml:space="preserve"> </w:t>
      </w:r>
      <w:r w:rsidR="005E25CB">
        <w:rPr>
          <w:rFonts w:ascii="Arial" w:hAnsi="Arial" w:cs="Arial"/>
          <w:color w:val="000000"/>
          <w:sz w:val="18"/>
          <w:szCs w:val="18"/>
        </w:rPr>
        <w:t>Kranj</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DFBF654" w14:textId="02216ED4" w:rsidR="008810CF" w:rsidRDefault="005E25CB" w:rsidP="005E25CB">
      <w:pPr>
        <w:spacing w:before="225" w:after="225" w:line="240" w:lineRule="auto"/>
        <w:jc w:val="center"/>
        <w:rPr>
          <w:rFonts w:ascii="Arial" w:hAnsi="Arial" w:cs="Arial"/>
          <w:b/>
          <w:bCs/>
          <w:color w:val="000000"/>
          <w:sz w:val="18"/>
          <w:szCs w:val="18"/>
        </w:rPr>
      </w:pPr>
      <w:r w:rsidRPr="00EB709D">
        <w:rPr>
          <w:rFonts w:ascii="Arial" w:hAnsi="Arial" w:cs="Arial"/>
          <w:b/>
          <w:bCs/>
          <w:color w:val="000000"/>
          <w:sz w:val="18"/>
          <w:szCs w:val="18"/>
        </w:rPr>
        <w:t>Nakup vozila GVC-1 za potrebe Prostovoljnega gasilskega društva Kranj-Primskovo</w:t>
      </w:r>
    </w:p>
    <w:p w14:paraId="1C2866D6" w14:textId="3F8A76CA" w:rsidR="008810CF" w:rsidRDefault="008810CF" w:rsidP="008810C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4FDF097" w14:textId="77777777" w:rsidR="008810CF" w:rsidRDefault="008810CF" w:rsidP="008810CF">
      <w:pPr>
        <w:spacing w:before="225" w:after="225" w:line="240" w:lineRule="auto"/>
        <w:jc w:val="both"/>
      </w:pPr>
      <w:r>
        <w:rPr>
          <w:rFonts w:ascii="Arial" w:hAnsi="Arial" w:cs="Arial"/>
          <w:color w:val="000000"/>
          <w:sz w:val="18"/>
          <w:szCs w:val="18"/>
        </w:rPr>
        <w:t> </w:t>
      </w:r>
    </w:p>
    <w:p w14:paraId="2D03AA52" w14:textId="15AE02A9" w:rsidR="008810CF" w:rsidRDefault="008810CF" w:rsidP="008810CF">
      <w:pPr>
        <w:spacing w:before="225" w:after="225" w:line="240" w:lineRule="auto"/>
        <w:jc w:val="both"/>
      </w:pPr>
      <w:r>
        <w:rPr>
          <w:rFonts w:ascii="Arial" w:hAnsi="Arial" w:cs="Arial"/>
          <w:color w:val="000000"/>
          <w:sz w:val="18"/>
          <w:szCs w:val="18"/>
        </w:rPr>
        <w:t xml:space="preserve">Naročnika </w:t>
      </w:r>
      <w:r w:rsidR="002B610E" w:rsidRPr="002B610E">
        <w:rPr>
          <w:rFonts w:ascii="Arial" w:hAnsi="Arial" w:cs="Arial"/>
          <w:color w:val="000000"/>
          <w:sz w:val="18"/>
          <w:szCs w:val="18"/>
        </w:rPr>
        <w:t xml:space="preserve">Prostovoljno gasilsko društvo </w:t>
      </w:r>
      <w:r w:rsidR="00326449">
        <w:rPr>
          <w:rFonts w:ascii="Arial" w:hAnsi="Arial" w:cs="Arial"/>
          <w:color w:val="000000"/>
          <w:sz w:val="18"/>
          <w:szCs w:val="18"/>
        </w:rPr>
        <w:t>Kranj-Primskovo</w:t>
      </w:r>
      <w:r w:rsidR="00326449" w:rsidRPr="002B610E">
        <w:rPr>
          <w:rFonts w:ascii="Arial" w:hAnsi="Arial" w:cs="Arial"/>
          <w:color w:val="000000"/>
          <w:sz w:val="18"/>
          <w:szCs w:val="18"/>
        </w:rPr>
        <w:t xml:space="preserve">, </w:t>
      </w:r>
      <w:r w:rsidR="00326449">
        <w:rPr>
          <w:rFonts w:ascii="Arial" w:hAnsi="Arial" w:cs="Arial"/>
          <w:color w:val="000000"/>
          <w:sz w:val="18"/>
          <w:szCs w:val="18"/>
        </w:rPr>
        <w:t>Jezerska cesta 58</w:t>
      </w:r>
      <w:r w:rsidR="00326449" w:rsidRPr="002B610E">
        <w:rPr>
          <w:rFonts w:ascii="Arial" w:hAnsi="Arial" w:cs="Arial"/>
          <w:color w:val="000000"/>
          <w:sz w:val="18"/>
          <w:szCs w:val="18"/>
        </w:rPr>
        <w:t>, 4</w:t>
      </w:r>
      <w:r w:rsidR="00326449">
        <w:rPr>
          <w:rFonts w:ascii="Arial" w:hAnsi="Arial" w:cs="Arial"/>
          <w:color w:val="000000"/>
          <w:sz w:val="18"/>
          <w:szCs w:val="18"/>
        </w:rPr>
        <w:t>000</w:t>
      </w:r>
      <w:r w:rsidR="00326449" w:rsidRPr="002B610E">
        <w:rPr>
          <w:rFonts w:ascii="Arial" w:hAnsi="Arial" w:cs="Arial"/>
          <w:color w:val="000000"/>
          <w:sz w:val="18"/>
          <w:szCs w:val="18"/>
        </w:rPr>
        <w:t xml:space="preserve"> </w:t>
      </w:r>
      <w:r w:rsidR="00326449">
        <w:rPr>
          <w:rFonts w:ascii="Arial" w:hAnsi="Arial" w:cs="Arial"/>
          <w:color w:val="000000"/>
          <w:sz w:val="18"/>
          <w:szCs w:val="18"/>
        </w:rPr>
        <w:t>Kranj</w:t>
      </w:r>
      <w:r w:rsidR="002B610E" w:rsidRPr="002B610E">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0A9E0FD" w14:textId="77777777" w:rsidR="008810CF" w:rsidRDefault="008810CF" w:rsidP="008810CF">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028EB2E" w14:textId="77777777" w:rsidR="008810CF" w:rsidRDefault="008810CF" w:rsidP="008810CF">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0CD31011" w14:textId="77777777" w:rsidR="008810CF" w:rsidRDefault="008810CF" w:rsidP="008810C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1C1EAD" w14:textId="77777777" w:rsidR="008810CF" w:rsidRDefault="008810CF" w:rsidP="008810C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D1A16A" w14:textId="77777777" w:rsidR="008810CF" w:rsidRDefault="008810CF" w:rsidP="008810CF">
      <w:pPr>
        <w:spacing w:before="225" w:after="225" w:line="240" w:lineRule="auto"/>
        <w:jc w:val="both"/>
      </w:pPr>
      <w:r>
        <w:rPr>
          <w:rFonts w:ascii="Arial" w:hAnsi="Arial" w:cs="Arial"/>
          <w:color w:val="000000"/>
          <w:sz w:val="18"/>
          <w:szCs w:val="18"/>
        </w:rPr>
        <w:t>Priloga: </w:t>
      </w:r>
    </w:p>
    <w:p w14:paraId="4A2A1113" w14:textId="77777777" w:rsidR="008810CF" w:rsidRDefault="008810CF" w:rsidP="008810CF">
      <w:pPr>
        <w:spacing w:before="225" w:after="225" w:line="240" w:lineRule="auto"/>
        <w:jc w:val="both"/>
      </w:pPr>
      <w:r>
        <w:rPr>
          <w:rFonts w:ascii="Arial" w:hAnsi="Arial" w:cs="Arial"/>
          <w:color w:val="000000"/>
          <w:sz w:val="18"/>
          <w:szCs w:val="18"/>
        </w:rPr>
        <w:t>- bianco menica, podpisana in žigosana</w:t>
      </w:r>
    </w:p>
    <w:p w14:paraId="4ADDD284" w14:textId="77777777" w:rsidR="008810CF" w:rsidRDefault="008810CF" w:rsidP="008810C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10CF" w14:paraId="25EEF378" w14:textId="77777777" w:rsidTr="00653291">
        <w:tc>
          <w:tcPr>
            <w:tcW w:w="2500" w:type="pct"/>
            <w:tcMar>
              <w:top w:w="75" w:type="dxa"/>
              <w:bottom w:w="75" w:type="dxa"/>
            </w:tcMar>
            <w:vAlign w:val="center"/>
          </w:tcPr>
          <w:p w14:paraId="3AE1F48F" w14:textId="77777777" w:rsidR="008810CF" w:rsidRDefault="008810CF" w:rsidP="0065329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6FED4A" w14:textId="77777777" w:rsidR="008810CF" w:rsidRDefault="008810CF" w:rsidP="0065329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810CF" w14:paraId="006AD125" w14:textId="77777777" w:rsidTr="00653291">
        <w:tc>
          <w:tcPr>
            <w:tcW w:w="2500" w:type="pct"/>
            <w:tcMar>
              <w:top w:w="75" w:type="dxa"/>
              <w:bottom w:w="75" w:type="dxa"/>
            </w:tcMar>
            <w:vAlign w:val="center"/>
          </w:tcPr>
          <w:p w14:paraId="5AFF164A" w14:textId="77777777" w:rsidR="008810CF" w:rsidRDefault="008810CF" w:rsidP="0065329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06EA9B" w14:textId="77777777" w:rsidR="008810CF" w:rsidRDefault="008810CF" w:rsidP="00653291"/>
          <w:p w14:paraId="2F62E7FE" w14:textId="77777777" w:rsidR="008810CF" w:rsidRDefault="008810CF" w:rsidP="00653291">
            <w:pPr>
              <w:jc w:val="center"/>
            </w:pPr>
            <w:r>
              <w:rPr>
                <w:rFonts w:ascii="Arial" w:hAnsi="Arial" w:cs="Arial"/>
                <w:color w:val="A9A9A9"/>
                <w:position w:val="-2"/>
                <w:sz w:val="18"/>
                <w:szCs w:val="18"/>
              </w:rPr>
              <w:t>(žig in podpis)</w:t>
            </w:r>
          </w:p>
        </w:tc>
      </w:tr>
    </w:tbl>
    <w:p w14:paraId="1CE63210" w14:textId="77777777" w:rsidR="008810CF" w:rsidRDefault="008810CF" w:rsidP="008810CF">
      <w:pPr>
        <w:spacing w:before="225" w:after="225" w:line="240" w:lineRule="auto"/>
        <w:jc w:val="both"/>
      </w:pPr>
      <w:r>
        <w:rPr>
          <w:rFonts w:ascii="Arial" w:hAnsi="Arial" w:cs="Arial"/>
          <w:color w:val="000000"/>
          <w:sz w:val="18"/>
          <w:szCs w:val="18"/>
        </w:rPr>
        <w:t> </w:t>
      </w:r>
    </w:p>
    <w:p w14:paraId="461B5D70" w14:textId="77777777" w:rsidR="008810CF" w:rsidRDefault="008810CF" w:rsidP="008810CF">
      <w:pPr>
        <w:spacing w:before="225" w:after="225" w:line="240" w:lineRule="auto"/>
        <w:jc w:val="both"/>
      </w:pPr>
      <w:r>
        <w:rPr>
          <w:rFonts w:ascii="Arial" w:hAnsi="Arial" w:cs="Arial"/>
          <w:color w:val="000000"/>
          <w:sz w:val="18"/>
          <w:szCs w:val="18"/>
        </w:rPr>
        <w:t> </w:t>
      </w:r>
    </w:p>
    <w:p w14:paraId="22DC7DEC" w14:textId="77777777" w:rsidR="008810CF" w:rsidRDefault="008810CF" w:rsidP="008810CF">
      <w:pPr>
        <w:sectPr w:rsidR="008810CF" w:rsidSect="00653291">
          <w:headerReference w:type="even" r:id="rId27"/>
          <w:headerReference w:type="default" r:id="rId28"/>
          <w:footerReference w:type="default" r:id="rId29"/>
          <w:headerReference w:type="first" r:id="rId30"/>
          <w:pgSz w:w="11906" w:h="16838"/>
          <w:pgMar w:top="1418" w:right="1418" w:bottom="1418" w:left="1418" w:header="567" w:footer="596" w:gutter="0"/>
          <w:cols w:space="708"/>
          <w:docGrid w:linePitch="360"/>
        </w:sectPr>
      </w:pPr>
    </w:p>
    <w:p w14:paraId="7FD79C00" w14:textId="389D2A89" w:rsidR="008810CF" w:rsidRPr="00590863" w:rsidRDefault="008810CF" w:rsidP="008810C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26449">
        <w:rPr>
          <w:rFonts w:ascii="Arial" w:hAnsi="Arial" w:cs="Arial"/>
          <w:sz w:val="18"/>
          <w:szCs w:val="18"/>
        </w:rPr>
        <w:t>12</w:t>
      </w:r>
    </w:p>
    <w:p w14:paraId="0D88A0F7" w14:textId="77777777" w:rsidR="008810CF" w:rsidRPr="00252358" w:rsidRDefault="008810CF" w:rsidP="008810CF"/>
    <w:p w14:paraId="4D93EC09" w14:textId="77777777" w:rsidR="008810CF" w:rsidRDefault="008810CF" w:rsidP="008810C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ED2F9F9" w14:textId="77777777" w:rsidR="008810CF" w:rsidRDefault="008810CF" w:rsidP="008810CF">
      <w:pPr>
        <w:spacing w:after="120"/>
        <w:rPr>
          <w:rFonts w:ascii="Arial" w:hAnsi="Arial" w:cs="Arial"/>
        </w:rPr>
      </w:pPr>
    </w:p>
    <w:p w14:paraId="3ECCA418" w14:textId="77777777" w:rsidR="008810CF" w:rsidRDefault="008810CF" w:rsidP="008810C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BBFF001" w14:textId="77777777" w:rsidR="008810CF" w:rsidRDefault="008810CF" w:rsidP="008810C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10CF" w14:paraId="41C8E929"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67348D" w14:textId="77777777" w:rsidR="008810CF" w:rsidRDefault="008810CF" w:rsidP="00653291">
            <w:pPr>
              <w:spacing w:before="135" w:after="135"/>
              <w:jc w:val="both"/>
              <w:textAlignment w:val="center"/>
            </w:pPr>
            <w:r>
              <w:rPr>
                <w:rFonts w:ascii="Arial" w:hAnsi="Arial" w:cs="Arial"/>
                <w:b/>
                <w:bCs/>
                <w:color w:val="000000"/>
                <w:position w:val="-2"/>
                <w:sz w:val="18"/>
                <w:szCs w:val="18"/>
              </w:rPr>
              <w:t>Ime in priimek</w:t>
            </w:r>
          </w:p>
          <w:p w14:paraId="1B57C510" w14:textId="77777777" w:rsidR="008810CF" w:rsidRDefault="008810CF" w:rsidP="00653291">
            <w:pPr>
              <w:spacing w:before="135" w:after="135"/>
              <w:jc w:val="both"/>
              <w:textAlignment w:val="center"/>
            </w:pPr>
            <w:r>
              <w:rPr>
                <w:rFonts w:ascii="Arial" w:hAnsi="Arial" w:cs="Arial"/>
                <w:b/>
                <w:bCs/>
                <w:color w:val="000000"/>
                <w:position w:val="-2"/>
                <w:sz w:val="18"/>
                <w:szCs w:val="18"/>
              </w:rPr>
              <w:t>ali</w:t>
            </w:r>
          </w:p>
          <w:p w14:paraId="112FC75D" w14:textId="77777777" w:rsidR="008810CF" w:rsidRDefault="008810CF" w:rsidP="0065329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FF860" w14:textId="77777777" w:rsidR="008810CF" w:rsidRDefault="008810CF" w:rsidP="00653291">
            <w:pPr>
              <w:spacing w:before="135" w:after="135"/>
              <w:jc w:val="both"/>
              <w:textAlignment w:val="center"/>
            </w:pPr>
            <w:r>
              <w:rPr>
                <w:rFonts w:ascii="Arial" w:hAnsi="Arial" w:cs="Arial"/>
                <w:b/>
                <w:bCs/>
                <w:color w:val="000000"/>
                <w:position w:val="-2"/>
                <w:sz w:val="18"/>
                <w:szCs w:val="18"/>
              </w:rPr>
              <w:t>Naslov prebivališča</w:t>
            </w:r>
          </w:p>
          <w:p w14:paraId="26E8608E" w14:textId="77777777" w:rsidR="008810CF" w:rsidRDefault="008810CF" w:rsidP="00653291">
            <w:pPr>
              <w:spacing w:before="135" w:after="135"/>
              <w:jc w:val="both"/>
              <w:textAlignment w:val="center"/>
            </w:pPr>
            <w:r>
              <w:rPr>
                <w:rFonts w:ascii="Arial" w:hAnsi="Arial" w:cs="Arial"/>
                <w:b/>
                <w:bCs/>
                <w:color w:val="000000"/>
                <w:position w:val="-2"/>
                <w:sz w:val="18"/>
                <w:szCs w:val="18"/>
              </w:rPr>
              <w:t>ali</w:t>
            </w:r>
          </w:p>
          <w:p w14:paraId="3BCCEDCB" w14:textId="77777777" w:rsidR="008810CF" w:rsidRDefault="008810CF" w:rsidP="0065329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B6627" w14:textId="77777777" w:rsidR="008810CF" w:rsidRDefault="008810CF" w:rsidP="00653291">
            <w:pPr>
              <w:spacing w:before="135" w:after="135"/>
              <w:jc w:val="both"/>
              <w:textAlignment w:val="center"/>
            </w:pPr>
            <w:r>
              <w:rPr>
                <w:rFonts w:ascii="Arial" w:hAnsi="Arial" w:cs="Arial"/>
                <w:b/>
                <w:bCs/>
                <w:color w:val="000000"/>
                <w:position w:val="-2"/>
                <w:sz w:val="18"/>
                <w:szCs w:val="18"/>
              </w:rPr>
              <w:t>Delež lastništva</w:t>
            </w:r>
          </w:p>
          <w:p w14:paraId="791AC519" w14:textId="77777777" w:rsidR="008810CF" w:rsidRDefault="008810CF" w:rsidP="00653291">
            <w:pPr>
              <w:spacing w:before="135" w:after="135"/>
              <w:jc w:val="both"/>
              <w:textAlignment w:val="center"/>
            </w:pPr>
            <w:r>
              <w:rPr>
                <w:rFonts w:ascii="Arial" w:hAnsi="Arial" w:cs="Arial"/>
                <w:b/>
                <w:bCs/>
                <w:color w:val="000000"/>
                <w:position w:val="-2"/>
                <w:sz w:val="18"/>
                <w:szCs w:val="18"/>
              </w:rPr>
              <w:t>ali</w:t>
            </w:r>
          </w:p>
          <w:p w14:paraId="1308559B" w14:textId="77777777" w:rsidR="008810CF" w:rsidRDefault="008810CF" w:rsidP="00653291">
            <w:pPr>
              <w:spacing w:before="135" w:after="135"/>
              <w:jc w:val="both"/>
              <w:textAlignment w:val="center"/>
            </w:pPr>
            <w:r>
              <w:rPr>
                <w:rFonts w:ascii="Arial" w:hAnsi="Arial" w:cs="Arial"/>
                <w:b/>
                <w:bCs/>
                <w:color w:val="000000"/>
                <w:position w:val="-2"/>
                <w:sz w:val="18"/>
                <w:szCs w:val="18"/>
              </w:rPr>
              <w:t>Delež lastništva gospodarskega subjekta</w:t>
            </w:r>
          </w:p>
        </w:tc>
      </w:tr>
      <w:tr w:rsidR="008810CF" w14:paraId="534021AE"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A5992B"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1E735"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F94E6"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766B61AB"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90027"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67C03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6EFD5"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4EBD0E1D"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ECC2C"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B5F84"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C393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33B2C29A"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33B7D"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DF2CA"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81B0D"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bl>
    <w:p w14:paraId="6BE0519A" w14:textId="77777777" w:rsidR="008810CF" w:rsidRDefault="008810CF" w:rsidP="008810C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10CF" w14:paraId="647EB75A"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781FA" w14:textId="77777777" w:rsidR="008810CF" w:rsidRDefault="008810CF" w:rsidP="0065329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1FF35" w14:textId="77777777" w:rsidR="008810CF" w:rsidRDefault="008810CF" w:rsidP="0065329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84E3F" w14:textId="77777777" w:rsidR="008810CF" w:rsidRDefault="008810CF" w:rsidP="00653291">
            <w:pPr>
              <w:spacing w:before="135" w:after="135"/>
              <w:jc w:val="both"/>
              <w:textAlignment w:val="center"/>
            </w:pPr>
            <w:r>
              <w:rPr>
                <w:rFonts w:ascii="Arial" w:hAnsi="Arial" w:cs="Arial"/>
                <w:b/>
                <w:bCs/>
                <w:color w:val="000000"/>
                <w:position w:val="-2"/>
                <w:sz w:val="18"/>
                <w:szCs w:val="18"/>
              </w:rPr>
              <w:t>Delež lastništva gospodarskega subjekta</w:t>
            </w:r>
          </w:p>
        </w:tc>
      </w:tr>
      <w:tr w:rsidR="008810CF" w14:paraId="54614DDB"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CEA2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0FBE4"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C4C8B"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65F22340"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F4B0D6"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0D942"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B98CF"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50E74502"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F373A"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671E8"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C8FDA"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r w:rsidR="008810CF" w14:paraId="0A5C02C3" w14:textId="77777777" w:rsidTr="0065329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F3B03"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7C167"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341B1" w14:textId="77777777" w:rsidR="008810CF" w:rsidRDefault="008810CF" w:rsidP="00653291">
            <w:pPr>
              <w:spacing w:before="135" w:after="135"/>
              <w:jc w:val="both"/>
              <w:textAlignment w:val="center"/>
            </w:pPr>
            <w:r>
              <w:rPr>
                <w:rFonts w:ascii="Arial" w:hAnsi="Arial" w:cs="Arial"/>
                <w:color w:val="000000"/>
                <w:position w:val="-2"/>
                <w:sz w:val="18"/>
                <w:szCs w:val="18"/>
              </w:rPr>
              <w:t> </w:t>
            </w:r>
          </w:p>
        </w:tc>
      </w:tr>
    </w:tbl>
    <w:p w14:paraId="06E2B60E" w14:textId="77777777" w:rsidR="008810CF" w:rsidRDefault="008810CF" w:rsidP="008810C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810CF" w14:paraId="1FE68DC4" w14:textId="77777777" w:rsidTr="00653291">
        <w:tc>
          <w:tcPr>
            <w:tcW w:w="4080" w:type="dxa"/>
            <w:tcMar>
              <w:top w:w="75" w:type="dxa"/>
              <w:bottom w:w="75" w:type="dxa"/>
            </w:tcMar>
            <w:vAlign w:val="center"/>
          </w:tcPr>
          <w:p w14:paraId="426EE7F0" w14:textId="77777777" w:rsidR="008810CF" w:rsidRDefault="008810CF" w:rsidP="00653291">
            <w:r>
              <w:rPr>
                <w:rFonts w:ascii="Arial" w:hAnsi="Arial" w:cs="Arial"/>
                <w:color w:val="000000"/>
                <w:position w:val="-2"/>
                <w:sz w:val="18"/>
                <w:szCs w:val="18"/>
              </w:rPr>
              <w:t>Kraj in datum:</w:t>
            </w:r>
          </w:p>
        </w:tc>
        <w:tc>
          <w:tcPr>
            <w:tcW w:w="0" w:type="auto"/>
            <w:tcMar>
              <w:top w:w="75" w:type="dxa"/>
              <w:bottom w:w="75" w:type="dxa"/>
            </w:tcMar>
            <w:vAlign w:val="center"/>
          </w:tcPr>
          <w:p w14:paraId="33C4CC83" w14:textId="77777777" w:rsidR="008810CF" w:rsidRDefault="008810CF" w:rsidP="00653291">
            <w:r>
              <w:rPr>
                <w:rFonts w:ascii="Arial" w:hAnsi="Arial" w:cs="Arial"/>
                <w:color w:val="000000"/>
                <w:position w:val="-2"/>
                <w:sz w:val="18"/>
                <w:szCs w:val="18"/>
              </w:rPr>
              <w:t>Ime in priimek: _____________________</w:t>
            </w:r>
          </w:p>
        </w:tc>
      </w:tr>
      <w:tr w:rsidR="008810CF" w14:paraId="6A31B697" w14:textId="77777777" w:rsidTr="00653291">
        <w:tc>
          <w:tcPr>
            <w:tcW w:w="4080" w:type="dxa"/>
            <w:tcMar>
              <w:top w:w="75" w:type="dxa"/>
              <w:bottom w:w="75" w:type="dxa"/>
            </w:tcMar>
            <w:vAlign w:val="center"/>
          </w:tcPr>
          <w:p w14:paraId="6AD95950" w14:textId="77777777" w:rsidR="008810CF" w:rsidRDefault="008810CF" w:rsidP="00653291">
            <w:r>
              <w:rPr>
                <w:rFonts w:ascii="Arial" w:hAnsi="Arial" w:cs="Arial"/>
                <w:color w:val="000000"/>
                <w:position w:val="-2"/>
                <w:sz w:val="18"/>
                <w:szCs w:val="18"/>
              </w:rPr>
              <w:t> </w:t>
            </w:r>
          </w:p>
        </w:tc>
        <w:tc>
          <w:tcPr>
            <w:tcW w:w="0" w:type="auto"/>
            <w:tcMar>
              <w:top w:w="75" w:type="dxa"/>
              <w:bottom w:w="75" w:type="dxa"/>
            </w:tcMar>
            <w:vAlign w:val="center"/>
          </w:tcPr>
          <w:p w14:paraId="2F444C59" w14:textId="77777777" w:rsidR="008810CF" w:rsidRDefault="008810CF" w:rsidP="00653291">
            <w:pPr>
              <w:jc w:val="center"/>
            </w:pPr>
            <w:r>
              <w:rPr>
                <w:rFonts w:ascii="Arial" w:hAnsi="Arial" w:cs="Arial"/>
                <w:color w:val="000000"/>
                <w:position w:val="-2"/>
                <w:sz w:val="18"/>
                <w:szCs w:val="18"/>
              </w:rPr>
              <w:t>(žig in podpis)</w:t>
            </w:r>
          </w:p>
        </w:tc>
      </w:tr>
    </w:tbl>
    <w:p w14:paraId="1036AAE8" w14:textId="77777777" w:rsidR="008810CF" w:rsidRDefault="008810CF" w:rsidP="008810CF">
      <w:pPr>
        <w:spacing w:before="225" w:after="225" w:line="240" w:lineRule="auto"/>
        <w:jc w:val="both"/>
      </w:pPr>
      <w:r>
        <w:rPr>
          <w:rFonts w:ascii="Arial" w:hAnsi="Arial" w:cs="Arial"/>
          <w:color w:val="000000"/>
          <w:sz w:val="18"/>
          <w:szCs w:val="18"/>
        </w:rPr>
        <w:t> </w:t>
      </w:r>
    </w:p>
    <w:p w14:paraId="1C4736EA" w14:textId="77777777" w:rsidR="008810CF" w:rsidRDefault="008810CF" w:rsidP="008810C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DE7994D" w14:textId="769E6527" w:rsidR="00B57077" w:rsidRPr="00116091" w:rsidRDefault="00B57077" w:rsidP="008810CF">
      <w:pPr>
        <w:rPr>
          <w:rFonts w:ascii="Arial" w:hAnsi="Arial" w:cs="Arial"/>
          <w:color w:val="FFFFFF" w:themeColor="background1"/>
        </w:rPr>
      </w:pPr>
      <w:r>
        <w:rPr>
          <w:rFonts w:ascii="Arial" w:hAnsi="Arial" w:cs="Arial"/>
          <w:color w:val="FFFFFF" w:themeColor="background1"/>
        </w:rPr>
        <w:lastRenderedPageBreak/>
        <w:t>orec pogodbe</w:t>
      </w:r>
    </w:p>
    <w:p w14:paraId="4FF07073" w14:textId="3C00EE16" w:rsidR="00555D55" w:rsidRDefault="00504554">
      <w:pPr>
        <w:spacing w:before="224" w:after="224" w:line="240" w:lineRule="auto"/>
        <w:jc w:val="center"/>
        <w:outlineLvl w:val="1"/>
        <w:rPr>
          <w:rFonts w:ascii="Arial" w:hAnsi="Arial" w:cs="Arial"/>
          <w:b/>
          <w:bCs/>
          <w:color w:val="000000"/>
          <w:sz w:val="27"/>
          <w:szCs w:val="27"/>
        </w:rPr>
      </w:pPr>
      <w:r w:rsidRPr="008F0259">
        <w:rPr>
          <w:rFonts w:ascii="Arial" w:hAnsi="Arial" w:cs="Arial"/>
          <w:b/>
          <w:bCs/>
          <w:color w:val="000000"/>
          <w:sz w:val="27"/>
          <w:szCs w:val="27"/>
        </w:rPr>
        <w:t>POGODBA O DOBAVI VOZIL</w:t>
      </w:r>
      <w:r w:rsidR="000F6131">
        <w:rPr>
          <w:rFonts w:ascii="Arial" w:hAnsi="Arial" w:cs="Arial"/>
          <w:b/>
          <w:bCs/>
          <w:color w:val="000000"/>
          <w:sz w:val="27"/>
          <w:szCs w:val="27"/>
        </w:rPr>
        <w:t>A</w:t>
      </w:r>
      <w:r w:rsidRPr="008F0259">
        <w:rPr>
          <w:rFonts w:ascii="Arial" w:hAnsi="Arial" w:cs="Arial"/>
          <w:b/>
          <w:bCs/>
          <w:color w:val="000000"/>
          <w:sz w:val="27"/>
          <w:szCs w:val="27"/>
        </w:rPr>
        <w:t xml:space="preserve"> GVC-1 ZA POTREBE PROSTOVOLJNEGA GASILSKEGA DRUŠTVA KRANJ-PRIMSKOVO</w:t>
      </w:r>
    </w:p>
    <w:p w14:paraId="211D2EDE" w14:textId="77777777" w:rsidR="008810CF" w:rsidRDefault="008810CF">
      <w:pPr>
        <w:spacing w:before="224" w:after="224" w:line="240" w:lineRule="auto"/>
        <w:jc w:val="center"/>
        <w:outlineLvl w:val="1"/>
      </w:pPr>
    </w:p>
    <w:p w14:paraId="5616C637" w14:textId="77777777" w:rsidR="00555D55" w:rsidRDefault="00B57077">
      <w:pPr>
        <w:spacing w:before="225" w:after="225" w:line="240" w:lineRule="auto"/>
        <w:jc w:val="center"/>
      </w:pPr>
      <w:r>
        <w:rPr>
          <w:rFonts w:ascii="Arial" w:hAnsi="Arial" w:cs="Arial"/>
          <w:color w:val="000000"/>
          <w:sz w:val="18"/>
          <w:szCs w:val="18"/>
        </w:rPr>
        <w:t>sklenjena med</w:t>
      </w:r>
    </w:p>
    <w:p w14:paraId="42BF0F09" w14:textId="312A1854" w:rsidR="00555D55" w:rsidRDefault="00B57077">
      <w:pPr>
        <w:spacing w:after="0" w:line="240" w:lineRule="auto"/>
      </w:pPr>
      <w:r>
        <w:rPr>
          <w:rFonts w:ascii="Arial" w:hAnsi="Arial" w:cs="Arial"/>
          <w:b/>
          <w:bCs/>
          <w:color w:val="000000"/>
          <w:sz w:val="18"/>
          <w:szCs w:val="18"/>
        </w:rPr>
        <w:t>NAROČNIKOM: GASILSKA ZVEZA MESTNE OBČINE KRANJ, Bleiweisova cesta 34, 4000 KRANJ,</w:t>
      </w:r>
      <w:r>
        <w:rPr>
          <w:rFonts w:ascii="Arial" w:hAnsi="Arial" w:cs="Arial"/>
          <w:color w:val="000000"/>
          <w:sz w:val="18"/>
          <w:szCs w:val="18"/>
        </w:rPr>
        <w:br/>
        <w:t xml:space="preserve">ki ga zastopa </w:t>
      </w:r>
      <w:r w:rsidR="00492E05">
        <w:rPr>
          <w:rFonts w:ascii="Arial" w:hAnsi="Arial" w:cs="Arial"/>
          <w:color w:val="000000"/>
          <w:sz w:val="18"/>
          <w:szCs w:val="18"/>
        </w:rPr>
        <w:t>Jana Potočnik</w:t>
      </w:r>
      <w:r>
        <w:rPr>
          <w:rFonts w:ascii="Arial" w:hAnsi="Arial" w:cs="Arial"/>
          <w:color w:val="000000"/>
          <w:sz w:val="18"/>
          <w:szCs w:val="18"/>
        </w:rPr>
        <w:t xml:space="preserve">, </w:t>
      </w:r>
      <w:r w:rsidR="00FD68CC">
        <w:rPr>
          <w:rFonts w:ascii="Arial" w:hAnsi="Arial" w:cs="Arial"/>
          <w:color w:val="000000"/>
          <w:sz w:val="18"/>
          <w:szCs w:val="18"/>
        </w:rPr>
        <w:t>predsednica</w:t>
      </w:r>
      <w:r>
        <w:rPr>
          <w:rFonts w:ascii="Arial" w:hAnsi="Arial" w:cs="Arial"/>
          <w:color w:val="000000"/>
          <w:sz w:val="18"/>
          <w:szCs w:val="18"/>
        </w:rPr>
        <w:t xml:space="preserve"> GZ MO Kranj</w:t>
      </w:r>
      <w:r>
        <w:br/>
      </w:r>
    </w:p>
    <w:tbl>
      <w:tblPr>
        <w:tblStyle w:val="NormalTablePHPDOCX"/>
        <w:tblW w:w="4961" w:type="pct"/>
        <w:tblInd w:w="108" w:type="dxa"/>
        <w:tblLook w:val="04A0" w:firstRow="1" w:lastRow="0" w:firstColumn="1" w:lastColumn="0" w:noHBand="0" w:noVBand="1"/>
      </w:tblPr>
      <w:tblGrid>
        <w:gridCol w:w="3238"/>
        <w:gridCol w:w="5761"/>
      </w:tblGrid>
      <w:tr w:rsidR="00555D55" w14:paraId="1A34F1A5" w14:textId="77777777" w:rsidTr="00FC7332">
        <w:tc>
          <w:tcPr>
            <w:tcW w:w="3300" w:type="dxa"/>
            <w:tcMar>
              <w:top w:w="0" w:type="auto"/>
              <w:bottom w:w="0" w:type="auto"/>
            </w:tcMar>
            <w:vAlign w:val="center"/>
          </w:tcPr>
          <w:p w14:paraId="36B0AB0E" w14:textId="77777777" w:rsidR="00555D55" w:rsidRDefault="00B57077">
            <w:r>
              <w:rPr>
                <w:rFonts w:ascii="Arial" w:hAnsi="Arial" w:cs="Arial"/>
                <w:color w:val="000000"/>
                <w:position w:val="-2"/>
                <w:sz w:val="18"/>
                <w:szCs w:val="18"/>
              </w:rPr>
              <w:t>Matična številka:</w:t>
            </w:r>
          </w:p>
        </w:tc>
        <w:tc>
          <w:tcPr>
            <w:tcW w:w="5914" w:type="dxa"/>
            <w:tcMar>
              <w:top w:w="0" w:type="auto"/>
              <w:bottom w:w="0" w:type="auto"/>
            </w:tcMar>
            <w:vAlign w:val="center"/>
          </w:tcPr>
          <w:p w14:paraId="329F094F" w14:textId="77777777" w:rsidR="00555D55" w:rsidRDefault="00B57077">
            <w:r>
              <w:rPr>
                <w:rFonts w:ascii="Arial" w:hAnsi="Arial" w:cs="Arial"/>
                <w:color w:val="000000"/>
                <w:position w:val="-2"/>
                <w:sz w:val="18"/>
                <w:szCs w:val="18"/>
              </w:rPr>
              <w:t>1167618000</w:t>
            </w:r>
          </w:p>
        </w:tc>
      </w:tr>
      <w:tr w:rsidR="00555D55" w14:paraId="66478CD3" w14:textId="77777777" w:rsidTr="00FC7332">
        <w:tc>
          <w:tcPr>
            <w:tcW w:w="3300" w:type="dxa"/>
            <w:tcMar>
              <w:top w:w="0" w:type="auto"/>
              <w:bottom w:w="0" w:type="auto"/>
            </w:tcMar>
            <w:vAlign w:val="center"/>
          </w:tcPr>
          <w:p w14:paraId="7C270787" w14:textId="77777777" w:rsidR="00555D55" w:rsidRDefault="00B57077">
            <w:r>
              <w:rPr>
                <w:rFonts w:ascii="Arial" w:hAnsi="Arial" w:cs="Arial"/>
                <w:color w:val="000000"/>
                <w:position w:val="-2"/>
                <w:sz w:val="18"/>
                <w:szCs w:val="18"/>
              </w:rPr>
              <w:t>Identifikacijska številka (ID za DDV):</w:t>
            </w:r>
          </w:p>
        </w:tc>
        <w:tc>
          <w:tcPr>
            <w:tcW w:w="5914" w:type="dxa"/>
            <w:tcMar>
              <w:top w:w="0" w:type="auto"/>
              <w:bottom w:w="0" w:type="auto"/>
            </w:tcMar>
            <w:vAlign w:val="center"/>
          </w:tcPr>
          <w:p w14:paraId="0058B5EA" w14:textId="77777777" w:rsidR="00555D55" w:rsidRDefault="00B57077">
            <w:r>
              <w:rPr>
                <w:rFonts w:ascii="Arial" w:hAnsi="Arial" w:cs="Arial"/>
                <w:color w:val="000000"/>
                <w:position w:val="-2"/>
                <w:sz w:val="18"/>
                <w:szCs w:val="18"/>
              </w:rPr>
              <w:t>34929703</w:t>
            </w:r>
          </w:p>
        </w:tc>
      </w:tr>
      <w:tr w:rsidR="00555D55" w14:paraId="506E5210" w14:textId="77777777" w:rsidTr="00FC7332">
        <w:tc>
          <w:tcPr>
            <w:tcW w:w="3300" w:type="dxa"/>
            <w:tcMar>
              <w:top w:w="0" w:type="auto"/>
              <w:bottom w:w="0" w:type="auto"/>
            </w:tcMar>
            <w:vAlign w:val="center"/>
          </w:tcPr>
          <w:p w14:paraId="61F26B0B" w14:textId="77777777" w:rsidR="00555D55" w:rsidRDefault="00B57077">
            <w:r>
              <w:rPr>
                <w:rFonts w:ascii="Arial" w:hAnsi="Arial" w:cs="Arial"/>
                <w:color w:val="000000"/>
                <w:position w:val="-2"/>
                <w:sz w:val="18"/>
                <w:szCs w:val="18"/>
              </w:rPr>
              <w:t>Transakcijski račun (TRR):</w:t>
            </w:r>
          </w:p>
        </w:tc>
        <w:tc>
          <w:tcPr>
            <w:tcW w:w="5914" w:type="dxa"/>
            <w:tcMar>
              <w:top w:w="0" w:type="auto"/>
              <w:bottom w:w="0" w:type="auto"/>
            </w:tcMar>
            <w:vAlign w:val="center"/>
          </w:tcPr>
          <w:p w14:paraId="2C017EE8" w14:textId="17D8589D" w:rsidR="00555D55" w:rsidRDefault="00B57077">
            <w:r>
              <w:rPr>
                <w:rFonts w:ascii="Arial" w:hAnsi="Arial" w:cs="Arial"/>
                <w:color w:val="000000"/>
                <w:position w:val="-2"/>
                <w:sz w:val="18"/>
                <w:szCs w:val="18"/>
              </w:rPr>
              <w:t>SI56 6100 0000 8395 212</w:t>
            </w:r>
            <w:r w:rsidR="00FC7332">
              <w:rPr>
                <w:rFonts w:ascii="Arial" w:hAnsi="Arial" w:cs="Arial"/>
                <w:color w:val="000000"/>
                <w:position w:val="-2"/>
                <w:sz w:val="18"/>
                <w:szCs w:val="18"/>
              </w:rPr>
              <w:t xml:space="preserve"> odprt pri Delavska hranilnica d.d. Ljubljana</w:t>
            </w:r>
          </w:p>
        </w:tc>
      </w:tr>
    </w:tbl>
    <w:p w14:paraId="334F0A1A" w14:textId="70D93429" w:rsidR="00555D55" w:rsidRDefault="00555D55"/>
    <w:p w14:paraId="748B920E" w14:textId="77777777" w:rsidR="009A2F39" w:rsidRPr="00E13436" w:rsidRDefault="009A2F39" w:rsidP="00E13436">
      <w:pPr>
        <w:spacing w:after="0" w:line="240" w:lineRule="auto"/>
        <w:jc w:val="center"/>
        <w:rPr>
          <w:rFonts w:ascii="Arial" w:hAnsi="Arial" w:cs="Arial"/>
          <w:color w:val="000000"/>
          <w:sz w:val="18"/>
          <w:szCs w:val="18"/>
        </w:rPr>
      </w:pPr>
      <w:r w:rsidRPr="00E13436">
        <w:rPr>
          <w:rFonts w:ascii="Arial" w:hAnsi="Arial" w:cs="Arial"/>
          <w:color w:val="000000"/>
          <w:sz w:val="18"/>
          <w:szCs w:val="18"/>
        </w:rPr>
        <w:t>ter</w:t>
      </w:r>
    </w:p>
    <w:p w14:paraId="296F1714" w14:textId="77777777" w:rsidR="009A2F39" w:rsidRDefault="009A2F39" w:rsidP="009A2F39">
      <w:pPr>
        <w:spacing w:after="0" w:line="240" w:lineRule="auto"/>
        <w:rPr>
          <w:rFonts w:ascii="Arial" w:hAnsi="Arial" w:cs="Arial"/>
          <w:b/>
          <w:bCs/>
          <w:color w:val="000000"/>
          <w:sz w:val="18"/>
          <w:szCs w:val="18"/>
        </w:rPr>
      </w:pPr>
    </w:p>
    <w:p w14:paraId="25D514A3" w14:textId="77777777" w:rsidR="009A2F39" w:rsidRDefault="009A2F39" w:rsidP="009A2F39">
      <w:pPr>
        <w:spacing w:after="0" w:line="240" w:lineRule="auto"/>
        <w:rPr>
          <w:rFonts w:ascii="Arial" w:hAnsi="Arial" w:cs="Arial"/>
          <w:b/>
          <w:bCs/>
          <w:color w:val="000000"/>
          <w:sz w:val="18"/>
          <w:szCs w:val="18"/>
        </w:rPr>
      </w:pPr>
      <w:r>
        <w:rPr>
          <w:rFonts w:ascii="Arial" w:hAnsi="Arial" w:cs="Arial"/>
          <w:b/>
          <w:bCs/>
          <w:color w:val="000000"/>
          <w:sz w:val="18"/>
          <w:szCs w:val="18"/>
        </w:rPr>
        <w:t>LASTNIKOM IN UPORABNIKOM</w:t>
      </w:r>
    </w:p>
    <w:p w14:paraId="7A8577CB" w14:textId="77777777" w:rsidR="009A2F39" w:rsidRDefault="009A2F39" w:rsidP="009A2F39">
      <w:pPr>
        <w:spacing w:after="0" w:line="240" w:lineRule="auto"/>
        <w:rPr>
          <w:rFonts w:ascii="Arial" w:hAnsi="Arial" w:cs="Arial"/>
          <w:b/>
          <w:bCs/>
          <w:color w:val="000000"/>
          <w:sz w:val="18"/>
          <w:szCs w:val="18"/>
        </w:rPr>
      </w:pPr>
    </w:p>
    <w:p w14:paraId="6D51AAFE" w14:textId="0011513C" w:rsidR="009A2F39" w:rsidRDefault="009A2F39" w:rsidP="009A2F39">
      <w:pPr>
        <w:spacing w:after="0" w:line="240" w:lineRule="auto"/>
      </w:pPr>
      <w:r w:rsidRPr="00FA367F">
        <w:rPr>
          <w:rFonts w:ascii="Arial" w:hAnsi="Arial" w:cs="Arial"/>
          <w:b/>
          <w:bCs/>
          <w:color w:val="000000"/>
          <w:sz w:val="18"/>
          <w:szCs w:val="18"/>
        </w:rPr>
        <w:t xml:space="preserve">PROSTOVOLJNO GASILSKO DRUŠTVO </w:t>
      </w:r>
      <w:r w:rsidR="00504554">
        <w:rPr>
          <w:rFonts w:ascii="Arial" w:hAnsi="Arial" w:cs="Arial"/>
          <w:b/>
          <w:bCs/>
          <w:color w:val="000000"/>
          <w:sz w:val="18"/>
          <w:szCs w:val="18"/>
        </w:rPr>
        <w:t>KRANJ-PRIMSKOVO</w:t>
      </w:r>
      <w:r>
        <w:rPr>
          <w:rFonts w:ascii="Arial" w:hAnsi="Arial" w:cs="Arial"/>
          <w:b/>
          <w:bCs/>
          <w:color w:val="000000"/>
          <w:sz w:val="18"/>
          <w:szCs w:val="18"/>
        </w:rPr>
        <w:t xml:space="preserve">, </w:t>
      </w:r>
      <w:r w:rsidR="00504554">
        <w:rPr>
          <w:rFonts w:ascii="Arial" w:hAnsi="Arial" w:cs="Arial"/>
          <w:b/>
          <w:bCs/>
          <w:color w:val="000000"/>
          <w:sz w:val="18"/>
          <w:szCs w:val="18"/>
        </w:rPr>
        <w:t>Jezerska cesta 58</w:t>
      </w:r>
      <w:r w:rsidR="00AA5319">
        <w:rPr>
          <w:rFonts w:ascii="Arial" w:hAnsi="Arial" w:cs="Arial"/>
          <w:b/>
          <w:bCs/>
          <w:color w:val="000000"/>
          <w:sz w:val="18"/>
          <w:szCs w:val="18"/>
        </w:rPr>
        <w:t>, 4</w:t>
      </w:r>
      <w:r w:rsidR="00504554">
        <w:rPr>
          <w:rFonts w:ascii="Arial" w:hAnsi="Arial" w:cs="Arial"/>
          <w:b/>
          <w:bCs/>
          <w:color w:val="000000"/>
          <w:sz w:val="18"/>
          <w:szCs w:val="18"/>
        </w:rPr>
        <w:t>000</w:t>
      </w:r>
      <w:r w:rsidR="00AA5319">
        <w:rPr>
          <w:rFonts w:ascii="Arial" w:hAnsi="Arial" w:cs="Arial"/>
          <w:b/>
          <w:bCs/>
          <w:color w:val="000000"/>
          <w:sz w:val="18"/>
          <w:szCs w:val="18"/>
        </w:rPr>
        <w:t xml:space="preserve"> </w:t>
      </w:r>
      <w:r w:rsidR="00504554">
        <w:rPr>
          <w:rFonts w:ascii="Arial" w:hAnsi="Arial" w:cs="Arial"/>
          <w:b/>
          <w:bCs/>
          <w:color w:val="000000"/>
          <w:sz w:val="18"/>
          <w:szCs w:val="18"/>
        </w:rPr>
        <w:t>Kranj</w:t>
      </w:r>
      <w:r>
        <w:rPr>
          <w:rFonts w:ascii="Arial" w:hAnsi="Arial" w:cs="Arial"/>
          <w:color w:val="000000"/>
          <w:sz w:val="18"/>
          <w:szCs w:val="18"/>
        </w:rPr>
        <w:br/>
        <w:t xml:space="preserve">ki ga zastopa </w:t>
      </w:r>
      <w:r w:rsidR="002B3BBC">
        <w:rPr>
          <w:rFonts w:ascii="Arial" w:hAnsi="Arial" w:cs="Arial"/>
          <w:color w:val="000000"/>
          <w:sz w:val="18"/>
          <w:szCs w:val="18"/>
        </w:rPr>
        <w:t>Aleš Kern</w:t>
      </w:r>
      <w:r>
        <w:rPr>
          <w:rFonts w:ascii="Arial" w:hAnsi="Arial" w:cs="Arial"/>
          <w:color w:val="000000"/>
          <w:sz w:val="18"/>
          <w:szCs w:val="18"/>
        </w:rPr>
        <w:t>, predsednik</w:t>
      </w:r>
      <w:r>
        <w:br/>
      </w:r>
    </w:p>
    <w:tbl>
      <w:tblPr>
        <w:tblStyle w:val="NormalTablePHPDOCX"/>
        <w:tblW w:w="4961" w:type="pct"/>
        <w:tblInd w:w="108" w:type="dxa"/>
        <w:tblLook w:val="04A0" w:firstRow="1" w:lastRow="0" w:firstColumn="1" w:lastColumn="0" w:noHBand="0" w:noVBand="1"/>
      </w:tblPr>
      <w:tblGrid>
        <w:gridCol w:w="3238"/>
        <w:gridCol w:w="5761"/>
      </w:tblGrid>
      <w:tr w:rsidR="009A2F39" w14:paraId="61DE8B21" w14:textId="77777777" w:rsidTr="00653291">
        <w:tc>
          <w:tcPr>
            <w:tcW w:w="3300" w:type="dxa"/>
            <w:tcMar>
              <w:top w:w="0" w:type="auto"/>
              <w:bottom w:w="0" w:type="auto"/>
            </w:tcMar>
            <w:vAlign w:val="center"/>
          </w:tcPr>
          <w:p w14:paraId="7119C30A" w14:textId="77777777" w:rsidR="009A2F39" w:rsidRDefault="009A2F39" w:rsidP="00653291">
            <w:r>
              <w:rPr>
                <w:rFonts w:ascii="Arial" w:hAnsi="Arial" w:cs="Arial"/>
                <w:color w:val="000000"/>
                <w:position w:val="-2"/>
                <w:sz w:val="18"/>
                <w:szCs w:val="18"/>
              </w:rPr>
              <w:t>Matična številka:</w:t>
            </w:r>
          </w:p>
        </w:tc>
        <w:tc>
          <w:tcPr>
            <w:tcW w:w="5914" w:type="dxa"/>
            <w:tcMar>
              <w:top w:w="0" w:type="auto"/>
              <w:bottom w:w="0" w:type="auto"/>
            </w:tcMar>
            <w:vAlign w:val="center"/>
          </w:tcPr>
          <w:p w14:paraId="045C3EB6" w14:textId="2C6F4208" w:rsidR="009A2F39" w:rsidRPr="002B3BBC" w:rsidRDefault="002B3BBC" w:rsidP="00653291">
            <w:pPr>
              <w:rPr>
                <w:rFonts w:ascii="Arial" w:hAnsi="Arial" w:cs="Arial"/>
                <w:sz w:val="18"/>
                <w:szCs w:val="18"/>
              </w:rPr>
            </w:pPr>
            <w:r w:rsidRPr="002B3BBC">
              <w:rPr>
                <w:rFonts w:ascii="Arial" w:hAnsi="Arial" w:cs="Arial"/>
                <w:sz w:val="18"/>
                <w:szCs w:val="18"/>
              </w:rPr>
              <w:t>5128722000</w:t>
            </w:r>
          </w:p>
        </w:tc>
      </w:tr>
      <w:tr w:rsidR="009A2F39" w14:paraId="5964B8CB" w14:textId="77777777" w:rsidTr="00653291">
        <w:tc>
          <w:tcPr>
            <w:tcW w:w="3300" w:type="dxa"/>
            <w:tcMar>
              <w:top w:w="0" w:type="auto"/>
              <w:bottom w:w="0" w:type="auto"/>
            </w:tcMar>
            <w:vAlign w:val="center"/>
          </w:tcPr>
          <w:p w14:paraId="318C67FA" w14:textId="77777777" w:rsidR="009A2F39" w:rsidRDefault="009A2F39" w:rsidP="00653291">
            <w:r>
              <w:rPr>
                <w:rFonts w:ascii="Arial" w:hAnsi="Arial" w:cs="Arial"/>
                <w:color w:val="000000"/>
                <w:position w:val="-2"/>
                <w:sz w:val="18"/>
                <w:szCs w:val="18"/>
              </w:rPr>
              <w:t>Identifikacijska številka (ID za DDV):</w:t>
            </w:r>
          </w:p>
        </w:tc>
        <w:tc>
          <w:tcPr>
            <w:tcW w:w="5914" w:type="dxa"/>
            <w:tcMar>
              <w:top w:w="0" w:type="auto"/>
              <w:bottom w:w="0" w:type="auto"/>
            </w:tcMar>
            <w:vAlign w:val="center"/>
          </w:tcPr>
          <w:p w14:paraId="727DA660" w14:textId="05A5704B" w:rsidR="009A2F39" w:rsidRPr="002B3BBC" w:rsidRDefault="00AA5319" w:rsidP="00653291">
            <w:r w:rsidRPr="002B3BBC">
              <w:rPr>
                <w:rFonts w:ascii="Arial" w:hAnsi="Arial" w:cs="Arial"/>
                <w:color w:val="000000"/>
                <w:position w:val="-2"/>
                <w:sz w:val="18"/>
                <w:szCs w:val="18"/>
              </w:rPr>
              <w:t>8</w:t>
            </w:r>
            <w:r w:rsidR="002B3BBC" w:rsidRPr="002B3BBC">
              <w:rPr>
                <w:rFonts w:ascii="Arial" w:hAnsi="Arial" w:cs="Arial"/>
                <w:color w:val="000000"/>
                <w:position w:val="-2"/>
                <w:sz w:val="18"/>
                <w:szCs w:val="18"/>
              </w:rPr>
              <w:t>6680064</w:t>
            </w:r>
          </w:p>
        </w:tc>
      </w:tr>
      <w:tr w:rsidR="009A2F39" w14:paraId="533969A8" w14:textId="77777777" w:rsidTr="00653291">
        <w:tc>
          <w:tcPr>
            <w:tcW w:w="3300" w:type="dxa"/>
            <w:tcMar>
              <w:top w:w="0" w:type="auto"/>
              <w:bottom w:w="0" w:type="auto"/>
            </w:tcMar>
            <w:vAlign w:val="center"/>
          </w:tcPr>
          <w:p w14:paraId="081230C5" w14:textId="77777777" w:rsidR="009A2F39" w:rsidRDefault="009A2F39" w:rsidP="00653291">
            <w:r>
              <w:rPr>
                <w:rFonts w:ascii="Arial" w:hAnsi="Arial" w:cs="Arial"/>
                <w:color w:val="000000"/>
                <w:position w:val="-2"/>
                <w:sz w:val="18"/>
                <w:szCs w:val="18"/>
              </w:rPr>
              <w:t>Transakcijski račun (TRR):</w:t>
            </w:r>
          </w:p>
        </w:tc>
        <w:tc>
          <w:tcPr>
            <w:tcW w:w="5914" w:type="dxa"/>
            <w:tcMar>
              <w:top w:w="0" w:type="auto"/>
              <w:bottom w:w="0" w:type="auto"/>
            </w:tcMar>
            <w:vAlign w:val="center"/>
          </w:tcPr>
          <w:p w14:paraId="3CE5B40F" w14:textId="7D596B5E" w:rsidR="009A2F39" w:rsidRDefault="002B3BBC" w:rsidP="00653291">
            <w:r w:rsidRPr="002B3BBC">
              <w:rPr>
                <w:rFonts w:ascii="Arial" w:hAnsi="Arial" w:cs="Arial"/>
                <w:color w:val="000000"/>
                <w:position w:val="-2"/>
                <w:sz w:val="18"/>
                <w:szCs w:val="18"/>
              </w:rPr>
              <w:t>SI56 1010 0005 1734 266</w:t>
            </w:r>
            <w:r w:rsidR="00AA5319" w:rsidRPr="00AA5319">
              <w:rPr>
                <w:rFonts w:ascii="Arial" w:hAnsi="Arial" w:cs="Arial"/>
                <w:color w:val="000000"/>
                <w:position w:val="-2"/>
                <w:sz w:val="18"/>
                <w:szCs w:val="18"/>
              </w:rPr>
              <w:t xml:space="preserve"> </w:t>
            </w:r>
            <w:r w:rsidR="009A2F39">
              <w:rPr>
                <w:rFonts w:ascii="Arial" w:hAnsi="Arial" w:cs="Arial"/>
                <w:color w:val="000000"/>
                <w:position w:val="-2"/>
                <w:sz w:val="18"/>
                <w:szCs w:val="18"/>
              </w:rPr>
              <w:t xml:space="preserve">odprt pri </w:t>
            </w:r>
            <w:r w:rsidR="00AC726B">
              <w:rPr>
                <w:rFonts w:ascii="Arial" w:hAnsi="Arial" w:cs="Arial"/>
                <w:color w:val="000000"/>
                <w:position w:val="-2"/>
                <w:sz w:val="18"/>
                <w:szCs w:val="18"/>
              </w:rPr>
              <w:t>Banka Intesa Sanpaolo d.d.</w:t>
            </w:r>
          </w:p>
        </w:tc>
      </w:tr>
    </w:tbl>
    <w:p w14:paraId="57B305CD" w14:textId="77777777" w:rsidR="009A2F39" w:rsidRDefault="009A2F39"/>
    <w:p w14:paraId="7A435C90" w14:textId="77777777" w:rsidR="00555D55" w:rsidRDefault="00B57077">
      <w:pPr>
        <w:spacing w:before="225" w:after="225" w:line="240" w:lineRule="auto"/>
        <w:jc w:val="center"/>
      </w:pPr>
      <w:r>
        <w:rPr>
          <w:rFonts w:ascii="Arial" w:hAnsi="Arial" w:cs="Arial"/>
          <w:color w:val="000000"/>
          <w:sz w:val="18"/>
          <w:szCs w:val="18"/>
        </w:rPr>
        <w:t>in</w:t>
      </w:r>
    </w:p>
    <w:p w14:paraId="0542E758" w14:textId="47EA1D86" w:rsidR="00555D55" w:rsidRDefault="00AA5319">
      <w:pPr>
        <w:spacing w:before="225" w:after="225" w:line="240" w:lineRule="auto"/>
        <w:jc w:val="both"/>
      </w:pPr>
      <w:r>
        <w:rPr>
          <w:rFonts w:ascii="Arial" w:hAnsi="Arial" w:cs="Arial"/>
          <w:b/>
          <w:bCs/>
          <w:color w:val="000000"/>
          <w:sz w:val="18"/>
          <w:szCs w:val="18"/>
        </w:rPr>
        <w:t>DOBAVITELJEM</w:t>
      </w:r>
      <w:r w:rsidR="00B57077">
        <w:rPr>
          <w:rFonts w:ascii="Arial" w:hAnsi="Arial" w:cs="Arial"/>
          <w:b/>
          <w:bCs/>
          <w:color w:val="000000"/>
          <w:sz w:val="18"/>
          <w:szCs w:val="18"/>
        </w:rPr>
        <w:t>: </w:t>
      </w:r>
      <w:r w:rsidR="00B57077">
        <w:rPr>
          <w:rFonts w:ascii="Arial" w:hAnsi="Arial" w:cs="Arial"/>
          <w:color w:val="000000"/>
          <w:sz w:val="18"/>
          <w:szCs w:val="18"/>
        </w:rPr>
        <w:t>___________________________________,</w:t>
      </w:r>
      <w:r w:rsidR="00B5707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55D55" w14:paraId="7FCC8416" w14:textId="77777777">
        <w:tc>
          <w:tcPr>
            <w:tcW w:w="3300" w:type="dxa"/>
            <w:tcMar>
              <w:top w:w="0" w:type="auto"/>
              <w:bottom w:w="0" w:type="auto"/>
            </w:tcMar>
            <w:vAlign w:val="center"/>
          </w:tcPr>
          <w:p w14:paraId="72B1C527" w14:textId="77777777" w:rsidR="00555D55" w:rsidRDefault="00B570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8E54D20" w14:textId="77777777" w:rsidR="00555D55" w:rsidRDefault="00B57077">
            <w:r>
              <w:rPr>
                <w:rFonts w:ascii="Arial" w:hAnsi="Arial" w:cs="Arial"/>
                <w:color w:val="000000"/>
                <w:position w:val="-2"/>
                <w:sz w:val="18"/>
                <w:szCs w:val="18"/>
              </w:rPr>
              <w:t> </w:t>
            </w:r>
          </w:p>
        </w:tc>
      </w:tr>
      <w:tr w:rsidR="00555D55" w14:paraId="5825C44A" w14:textId="77777777">
        <w:tc>
          <w:tcPr>
            <w:tcW w:w="3300" w:type="dxa"/>
            <w:tcMar>
              <w:top w:w="0" w:type="auto"/>
              <w:bottom w:w="0" w:type="auto"/>
            </w:tcMar>
            <w:vAlign w:val="center"/>
          </w:tcPr>
          <w:p w14:paraId="63F43A6C" w14:textId="77777777" w:rsidR="00555D55" w:rsidRDefault="00B570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B7239F2" w14:textId="77777777" w:rsidR="00555D55" w:rsidRDefault="00B57077">
            <w:r>
              <w:rPr>
                <w:rFonts w:ascii="Arial" w:hAnsi="Arial" w:cs="Arial"/>
                <w:color w:val="000000"/>
                <w:position w:val="-2"/>
                <w:sz w:val="18"/>
                <w:szCs w:val="18"/>
              </w:rPr>
              <w:t> </w:t>
            </w:r>
          </w:p>
        </w:tc>
      </w:tr>
      <w:tr w:rsidR="00555D55" w14:paraId="601BAA3C" w14:textId="77777777">
        <w:tc>
          <w:tcPr>
            <w:tcW w:w="3300" w:type="dxa"/>
            <w:tcMar>
              <w:top w:w="0" w:type="auto"/>
              <w:bottom w:w="0" w:type="auto"/>
            </w:tcMar>
            <w:vAlign w:val="center"/>
          </w:tcPr>
          <w:p w14:paraId="3BE840BF" w14:textId="77777777" w:rsidR="00555D55" w:rsidRDefault="00B570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808AE83" w14:textId="77777777" w:rsidR="00555D55" w:rsidRDefault="00B57077">
            <w:r>
              <w:rPr>
                <w:rFonts w:ascii="Arial" w:hAnsi="Arial" w:cs="Arial"/>
                <w:color w:val="000000"/>
                <w:position w:val="-2"/>
                <w:sz w:val="18"/>
                <w:szCs w:val="18"/>
              </w:rPr>
              <w:t> </w:t>
            </w:r>
          </w:p>
        </w:tc>
      </w:tr>
    </w:tbl>
    <w:p w14:paraId="205EA70D" w14:textId="77777777" w:rsidR="00555D55" w:rsidRDefault="00B57077">
      <w:pPr>
        <w:spacing w:before="225" w:after="225" w:line="240" w:lineRule="auto"/>
        <w:jc w:val="both"/>
      </w:pPr>
      <w:r>
        <w:rPr>
          <w:rFonts w:ascii="Arial" w:hAnsi="Arial" w:cs="Arial"/>
          <w:color w:val="000000"/>
          <w:sz w:val="18"/>
          <w:szCs w:val="18"/>
        </w:rPr>
        <w:t> </w:t>
      </w:r>
    </w:p>
    <w:p w14:paraId="6A3B5CBC" w14:textId="77777777" w:rsidR="00555D55" w:rsidRDefault="00B57077">
      <w:pPr>
        <w:spacing w:before="225" w:after="225" w:line="240" w:lineRule="auto"/>
        <w:jc w:val="both"/>
      </w:pPr>
      <w:r>
        <w:rPr>
          <w:rFonts w:ascii="Arial" w:hAnsi="Arial" w:cs="Arial"/>
          <w:b/>
          <w:bCs/>
          <w:color w:val="000000"/>
          <w:sz w:val="18"/>
          <w:szCs w:val="18"/>
        </w:rPr>
        <w:t>I. UVODNE DOLOČBE</w:t>
      </w:r>
    </w:p>
    <w:p w14:paraId="02618F49" w14:textId="77777777" w:rsidR="00555D55" w:rsidRDefault="00B570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55D55" w14:paraId="157A0C7B" w14:textId="77777777">
        <w:tc>
          <w:tcPr>
            <w:tcW w:w="0" w:type="auto"/>
            <w:tcMar>
              <w:top w:w="0" w:type="auto"/>
              <w:bottom w:w="0" w:type="auto"/>
            </w:tcMar>
          </w:tcPr>
          <w:p w14:paraId="73C2A813" w14:textId="77777777" w:rsidR="00555D55" w:rsidRDefault="00B57077">
            <w:pPr>
              <w:spacing w:before="225" w:after="225"/>
              <w:jc w:val="both"/>
            </w:pPr>
            <w:r>
              <w:rPr>
                <w:rFonts w:ascii="Arial" w:hAnsi="Arial" w:cs="Arial"/>
                <w:color w:val="000000"/>
                <w:sz w:val="18"/>
                <w:szCs w:val="18"/>
              </w:rPr>
              <w:t>Pogodbo se sklepa na podlagi:</w:t>
            </w:r>
          </w:p>
          <w:tbl>
            <w:tblPr>
              <w:tblStyle w:val="NormalTablePHPDOCX"/>
              <w:tblW w:w="0" w:type="auto"/>
              <w:tblLook w:val="04A0" w:firstRow="1" w:lastRow="0" w:firstColumn="1" w:lastColumn="0" w:noHBand="0" w:noVBand="1"/>
            </w:tblPr>
            <w:tblGrid>
              <w:gridCol w:w="8746"/>
            </w:tblGrid>
            <w:tr w:rsidR="00555D55" w14:paraId="7A8B2CFA" w14:textId="77777777">
              <w:tc>
                <w:tcPr>
                  <w:tcW w:w="0" w:type="auto"/>
                  <w:tcMar>
                    <w:top w:w="0" w:type="auto"/>
                    <w:bottom w:w="0" w:type="auto"/>
                  </w:tcMar>
                </w:tcPr>
                <w:p w14:paraId="0DB6E8D4" w14:textId="77777777" w:rsidR="00555D55" w:rsidRDefault="00B57077" w:rsidP="005F7ABC">
                  <w:pPr>
                    <w:numPr>
                      <w:ilvl w:val="0"/>
                      <w:numId w:val="16"/>
                    </w:numPr>
                    <w:jc w:val="both"/>
                    <w:rPr>
                      <w:rFonts w:ascii="Arial" w:hAnsi="Arial" w:cs="Arial"/>
                      <w:color w:val="000000"/>
                      <w:sz w:val="18"/>
                      <w:szCs w:val="18"/>
                    </w:rPr>
                  </w:pPr>
                  <w:r>
                    <w:rPr>
                      <w:rFonts w:ascii="Arial" w:hAnsi="Arial" w:cs="Arial"/>
                      <w:color w:val="000000"/>
                      <w:sz w:val="18"/>
                      <w:szCs w:val="18"/>
                    </w:rPr>
                    <w:t>ponudbe ponudnika ______________________številka _________, z dne ________,</w:t>
                  </w:r>
                </w:p>
                <w:p w14:paraId="3D0EC43D" w14:textId="77777777" w:rsidR="00555D55" w:rsidRDefault="00B57077" w:rsidP="005F7ABC">
                  <w:pPr>
                    <w:numPr>
                      <w:ilvl w:val="0"/>
                      <w:numId w:val="16"/>
                    </w:numPr>
                    <w:jc w:val="both"/>
                    <w:rPr>
                      <w:rFonts w:ascii="Arial" w:hAnsi="Arial" w:cs="Arial"/>
                      <w:color w:val="000000"/>
                      <w:sz w:val="18"/>
                      <w:szCs w:val="18"/>
                    </w:rPr>
                  </w:pPr>
                  <w:r>
                    <w:rPr>
                      <w:rFonts w:ascii="Arial" w:hAnsi="Arial" w:cs="Arial"/>
                      <w:color w:val="000000"/>
                      <w:sz w:val="18"/>
                      <w:szCs w:val="18"/>
                    </w:rPr>
                    <w:t>naročnikove Odločitve o oddaji naročila št. ________, z dne __________, ki je bila objavljena na Portalu javnih naročil dne _______ pod oznako _________,</w:t>
                  </w:r>
                </w:p>
              </w:tc>
            </w:tr>
          </w:tbl>
          <w:p w14:paraId="429B1846" w14:textId="57C7D48E" w:rsidR="00555D55" w:rsidRDefault="00B57077">
            <w:pPr>
              <w:spacing w:before="225" w:after="225"/>
              <w:jc w:val="both"/>
            </w:pPr>
            <w:r>
              <w:rPr>
                <w:rFonts w:ascii="Arial" w:hAnsi="Arial" w:cs="Arial"/>
                <w:color w:val="000000"/>
                <w:sz w:val="18"/>
                <w:szCs w:val="18"/>
              </w:rPr>
              <w:t>za javno naročilo z naslovom »</w:t>
            </w:r>
            <w:r w:rsidR="00C83DB3" w:rsidRPr="00C83DB3">
              <w:rPr>
                <w:rFonts w:ascii="Arial" w:hAnsi="Arial" w:cs="Arial"/>
                <w:color w:val="000000"/>
                <w:sz w:val="18"/>
                <w:szCs w:val="18"/>
              </w:rPr>
              <w:t>Nakup vozila GVC-1 za potrebe Prostovoljnega gasilskega društva Kranj-Primskovo</w:t>
            </w:r>
            <w:r>
              <w:rPr>
                <w:rFonts w:ascii="Arial" w:hAnsi="Arial" w:cs="Arial"/>
                <w:color w:val="000000"/>
                <w:sz w:val="18"/>
                <w:szCs w:val="18"/>
              </w:rPr>
              <w:t>«, ki je bilo objavljeno na Portalu javnih naročil dne _________, pod številko ____________</w:t>
            </w:r>
            <w:r w:rsidR="00A54B2F">
              <w:rPr>
                <w:rFonts w:ascii="Arial" w:hAnsi="Arial" w:cs="Arial"/>
                <w:color w:val="000000"/>
                <w:sz w:val="18"/>
                <w:szCs w:val="18"/>
              </w:rPr>
              <w:t xml:space="preserve"> ter v Dopolnilu k Uradnemu listu EU dne _______ pod oznako ______</w:t>
            </w:r>
            <w:r w:rsidR="00C83DB3">
              <w:rPr>
                <w:rFonts w:ascii="Arial" w:hAnsi="Arial" w:cs="Arial"/>
                <w:color w:val="000000"/>
                <w:sz w:val="18"/>
                <w:szCs w:val="18"/>
              </w:rPr>
              <w:t>.</w:t>
            </w:r>
          </w:p>
          <w:p w14:paraId="52FF17E2" w14:textId="6DC62729" w:rsidR="00555D55" w:rsidRDefault="00C83DB3">
            <w:pPr>
              <w:spacing w:before="225" w:after="225"/>
              <w:jc w:val="both"/>
            </w:pPr>
            <w:r>
              <w:rPr>
                <w:rFonts w:ascii="Arial" w:hAnsi="Arial" w:cs="Arial"/>
                <w:color w:val="000000"/>
                <w:sz w:val="18"/>
                <w:szCs w:val="18"/>
              </w:rPr>
              <w:t>Vozilo</w:t>
            </w:r>
            <w:r w:rsidR="00B57077">
              <w:rPr>
                <w:rFonts w:ascii="Arial" w:hAnsi="Arial" w:cs="Arial"/>
                <w:color w:val="000000"/>
                <w:sz w:val="18"/>
                <w:szCs w:val="18"/>
              </w:rPr>
              <w:t xml:space="preserve">, ki je predmet dobave v okviru te pogodbe, se v skladu z dogovorjenim med GASILSKO ZVEZO MESTNE OBČINE KRANJ, Bleiweisova cesta 34, 4000 Kranj in </w:t>
            </w:r>
            <w:r w:rsidR="00271C9F" w:rsidRPr="00271C9F">
              <w:rPr>
                <w:rFonts w:ascii="Arial" w:hAnsi="Arial" w:cs="Arial"/>
                <w:color w:val="000000"/>
                <w:sz w:val="18"/>
                <w:szCs w:val="18"/>
              </w:rPr>
              <w:t>Prostovoljn</w:t>
            </w:r>
            <w:r w:rsidR="00271C9F">
              <w:rPr>
                <w:rFonts w:ascii="Arial" w:hAnsi="Arial" w:cs="Arial"/>
                <w:color w:val="000000"/>
                <w:sz w:val="18"/>
                <w:szCs w:val="18"/>
              </w:rPr>
              <w:t>im</w:t>
            </w:r>
            <w:r w:rsidR="00271C9F" w:rsidRPr="00271C9F">
              <w:rPr>
                <w:rFonts w:ascii="Arial" w:hAnsi="Arial" w:cs="Arial"/>
                <w:color w:val="000000"/>
                <w:sz w:val="18"/>
                <w:szCs w:val="18"/>
              </w:rPr>
              <w:t xml:space="preserve"> gasilsk</w:t>
            </w:r>
            <w:r w:rsidR="00271C9F">
              <w:rPr>
                <w:rFonts w:ascii="Arial" w:hAnsi="Arial" w:cs="Arial"/>
                <w:color w:val="000000"/>
                <w:sz w:val="18"/>
                <w:szCs w:val="18"/>
              </w:rPr>
              <w:t>im</w:t>
            </w:r>
            <w:r w:rsidR="00271C9F" w:rsidRPr="00271C9F">
              <w:rPr>
                <w:rFonts w:ascii="Arial" w:hAnsi="Arial" w:cs="Arial"/>
                <w:color w:val="000000"/>
                <w:sz w:val="18"/>
                <w:szCs w:val="18"/>
              </w:rPr>
              <w:t xml:space="preserve"> društvo</w:t>
            </w:r>
            <w:r w:rsidR="00271C9F">
              <w:rPr>
                <w:rFonts w:ascii="Arial" w:hAnsi="Arial" w:cs="Arial"/>
                <w:color w:val="000000"/>
                <w:sz w:val="18"/>
                <w:szCs w:val="18"/>
              </w:rPr>
              <w:t>m</w:t>
            </w:r>
            <w:r w:rsidR="00271C9F" w:rsidRPr="00271C9F">
              <w:rPr>
                <w:rFonts w:ascii="Arial" w:hAnsi="Arial" w:cs="Arial"/>
                <w:color w:val="000000"/>
                <w:sz w:val="18"/>
                <w:szCs w:val="18"/>
              </w:rPr>
              <w:t xml:space="preserve"> </w:t>
            </w:r>
            <w:r>
              <w:rPr>
                <w:rFonts w:ascii="Arial" w:hAnsi="Arial" w:cs="Arial"/>
                <w:color w:val="000000"/>
                <w:sz w:val="18"/>
                <w:szCs w:val="18"/>
              </w:rPr>
              <w:t>Kranj-Primskovo</w:t>
            </w:r>
            <w:r w:rsidR="00271C9F" w:rsidRPr="00271C9F">
              <w:rPr>
                <w:rFonts w:ascii="Arial" w:hAnsi="Arial" w:cs="Arial"/>
                <w:color w:val="000000"/>
                <w:sz w:val="18"/>
                <w:szCs w:val="18"/>
              </w:rPr>
              <w:t xml:space="preserve">, </w:t>
            </w:r>
            <w:r>
              <w:rPr>
                <w:rFonts w:ascii="Arial" w:hAnsi="Arial" w:cs="Arial"/>
                <w:color w:val="000000"/>
                <w:sz w:val="18"/>
                <w:szCs w:val="18"/>
              </w:rPr>
              <w:t>Jezerska cesta 58</w:t>
            </w:r>
            <w:r w:rsidR="00271C9F" w:rsidRPr="00271C9F">
              <w:rPr>
                <w:rFonts w:ascii="Arial" w:hAnsi="Arial" w:cs="Arial"/>
                <w:color w:val="000000"/>
                <w:sz w:val="18"/>
                <w:szCs w:val="18"/>
              </w:rPr>
              <w:t>, 4</w:t>
            </w:r>
            <w:r>
              <w:rPr>
                <w:rFonts w:ascii="Arial" w:hAnsi="Arial" w:cs="Arial"/>
                <w:color w:val="000000"/>
                <w:sz w:val="18"/>
                <w:szCs w:val="18"/>
              </w:rPr>
              <w:t>000</w:t>
            </w:r>
            <w:r w:rsidR="00271C9F" w:rsidRPr="00271C9F">
              <w:rPr>
                <w:rFonts w:ascii="Arial" w:hAnsi="Arial" w:cs="Arial"/>
                <w:color w:val="000000"/>
                <w:sz w:val="18"/>
                <w:szCs w:val="18"/>
              </w:rPr>
              <w:t xml:space="preserve"> </w:t>
            </w:r>
            <w:r>
              <w:rPr>
                <w:rFonts w:ascii="Arial" w:hAnsi="Arial" w:cs="Arial"/>
                <w:color w:val="000000"/>
                <w:sz w:val="18"/>
                <w:szCs w:val="18"/>
              </w:rPr>
              <w:t>Kranj</w:t>
            </w:r>
            <w:r w:rsidR="00B57077">
              <w:rPr>
                <w:rFonts w:ascii="Arial" w:hAnsi="Arial" w:cs="Arial"/>
                <w:color w:val="000000"/>
                <w:sz w:val="18"/>
                <w:szCs w:val="18"/>
              </w:rPr>
              <w:t xml:space="preserve">, dobavi za potrebe in uporabo PGD </w:t>
            </w:r>
            <w:r>
              <w:rPr>
                <w:rFonts w:ascii="Arial" w:hAnsi="Arial" w:cs="Arial"/>
                <w:color w:val="000000"/>
                <w:sz w:val="18"/>
                <w:szCs w:val="18"/>
              </w:rPr>
              <w:t>Kranj-Primskovo</w:t>
            </w:r>
            <w:r w:rsidR="00B57077">
              <w:rPr>
                <w:rFonts w:ascii="Arial" w:hAnsi="Arial" w:cs="Arial"/>
                <w:color w:val="000000"/>
                <w:sz w:val="18"/>
                <w:szCs w:val="18"/>
              </w:rPr>
              <w:t xml:space="preserve">. Skladno z dogovorjenim med Gasilsko zvezo Mestne občine Kranj in PGD </w:t>
            </w:r>
            <w:r>
              <w:rPr>
                <w:rFonts w:ascii="Arial" w:hAnsi="Arial" w:cs="Arial"/>
                <w:color w:val="000000"/>
                <w:sz w:val="18"/>
                <w:szCs w:val="18"/>
              </w:rPr>
              <w:t>Kranj-Primskovo</w:t>
            </w:r>
            <w:r w:rsidR="00B57077">
              <w:rPr>
                <w:rFonts w:ascii="Arial" w:hAnsi="Arial" w:cs="Arial"/>
                <w:color w:val="000000"/>
                <w:sz w:val="18"/>
                <w:szCs w:val="18"/>
              </w:rPr>
              <w:t xml:space="preserve">, bo lastnik </w:t>
            </w:r>
            <w:r>
              <w:rPr>
                <w:rFonts w:ascii="Arial" w:hAnsi="Arial" w:cs="Arial"/>
                <w:color w:val="000000"/>
                <w:sz w:val="18"/>
                <w:szCs w:val="18"/>
              </w:rPr>
              <w:t>vozila</w:t>
            </w:r>
            <w:r w:rsidR="00B57077">
              <w:rPr>
                <w:rFonts w:ascii="Arial" w:hAnsi="Arial" w:cs="Arial"/>
                <w:color w:val="000000"/>
                <w:sz w:val="18"/>
                <w:szCs w:val="18"/>
              </w:rPr>
              <w:t xml:space="preserve"> na podlagi </w:t>
            </w:r>
            <w:r w:rsidR="00B57077">
              <w:rPr>
                <w:rFonts w:ascii="Arial" w:hAnsi="Arial" w:cs="Arial"/>
                <w:color w:val="000000"/>
                <w:sz w:val="18"/>
                <w:szCs w:val="18"/>
              </w:rPr>
              <w:lastRenderedPageBreak/>
              <w:t xml:space="preserve">te pogodbe PGD </w:t>
            </w:r>
            <w:r>
              <w:rPr>
                <w:rFonts w:ascii="Arial" w:hAnsi="Arial" w:cs="Arial"/>
                <w:color w:val="000000"/>
                <w:sz w:val="18"/>
                <w:szCs w:val="18"/>
              </w:rPr>
              <w:t>Kranj-Primskovo</w:t>
            </w:r>
            <w:r w:rsidR="00B57077">
              <w:rPr>
                <w:rFonts w:ascii="Arial" w:hAnsi="Arial" w:cs="Arial"/>
                <w:color w:val="000000"/>
                <w:sz w:val="18"/>
                <w:szCs w:val="18"/>
              </w:rPr>
              <w:t xml:space="preserve">. Nanj se posledično glasijo vsi računi, garancijski listi, odprava napak v garancijski dobi, prevzemni zapisniki in ostala dokumentacija, v zvezi s predajo </w:t>
            </w:r>
            <w:r>
              <w:rPr>
                <w:rFonts w:ascii="Arial" w:hAnsi="Arial" w:cs="Arial"/>
                <w:color w:val="000000"/>
                <w:sz w:val="18"/>
                <w:szCs w:val="18"/>
              </w:rPr>
              <w:t>vozila</w:t>
            </w:r>
            <w:r w:rsidR="00B57077">
              <w:rPr>
                <w:rFonts w:ascii="Arial" w:hAnsi="Arial" w:cs="Arial"/>
                <w:color w:val="000000"/>
                <w:sz w:val="18"/>
                <w:szCs w:val="18"/>
              </w:rPr>
              <w:t xml:space="preserve">, ki je predmet dobave. Sama predaja </w:t>
            </w:r>
            <w:r>
              <w:rPr>
                <w:rFonts w:ascii="Arial" w:hAnsi="Arial" w:cs="Arial"/>
                <w:color w:val="000000"/>
                <w:sz w:val="18"/>
                <w:szCs w:val="18"/>
              </w:rPr>
              <w:t>vozila</w:t>
            </w:r>
            <w:r w:rsidR="00B57077">
              <w:rPr>
                <w:rFonts w:ascii="Arial" w:hAnsi="Arial" w:cs="Arial"/>
                <w:color w:val="000000"/>
                <w:sz w:val="18"/>
                <w:szCs w:val="18"/>
              </w:rPr>
              <w:t xml:space="preserve"> pa se opravi na sedežu Gasilske zveze Mestne občine Kranj.</w:t>
            </w:r>
          </w:p>
          <w:p w14:paraId="1F442CDE" w14:textId="77777777" w:rsidR="00555D55" w:rsidRDefault="00B57077">
            <w:pPr>
              <w:spacing w:before="225" w:after="225"/>
              <w:jc w:val="both"/>
            </w:pPr>
            <w:r>
              <w:rPr>
                <w:rFonts w:ascii="Arial" w:hAnsi="Arial" w:cs="Arial"/>
                <w:color w:val="000000"/>
                <w:sz w:val="18"/>
                <w:szCs w:val="18"/>
              </w:rPr>
              <w:t>Ob upoštevanju vsega navedenega v Uvodnih določbah stranke pogodbe sklepajo to tripartitno pogodbo.</w:t>
            </w:r>
          </w:p>
        </w:tc>
      </w:tr>
    </w:tbl>
    <w:p w14:paraId="063D7745" w14:textId="77777777" w:rsidR="00555D55" w:rsidRDefault="00B57077">
      <w:pPr>
        <w:spacing w:before="225" w:after="225" w:line="240" w:lineRule="auto"/>
        <w:jc w:val="both"/>
      </w:pPr>
      <w:r>
        <w:rPr>
          <w:rFonts w:ascii="Arial" w:hAnsi="Arial" w:cs="Arial"/>
          <w:b/>
          <w:bCs/>
          <w:color w:val="000000"/>
          <w:sz w:val="18"/>
          <w:szCs w:val="18"/>
        </w:rPr>
        <w:t>II. PREDMET POGODBE</w:t>
      </w:r>
    </w:p>
    <w:p w14:paraId="7F154876" w14:textId="77777777" w:rsidR="00555D55" w:rsidRDefault="00B570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55D55" w14:paraId="4620472B" w14:textId="77777777">
        <w:tc>
          <w:tcPr>
            <w:tcW w:w="0" w:type="auto"/>
            <w:tcMar>
              <w:top w:w="0" w:type="auto"/>
              <w:bottom w:w="0" w:type="auto"/>
            </w:tcMar>
          </w:tcPr>
          <w:p w14:paraId="6E89D21F" w14:textId="34C0670D" w:rsidR="00555D55" w:rsidRDefault="00B57077">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w:t>
            </w:r>
            <w:r w:rsidR="00C54B61">
              <w:rPr>
                <w:rFonts w:ascii="Arial" w:hAnsi="Arial" w:cs="Arial"/>
                <w:color w:val="000000"/>
                <w:sz w:val="18"/>
                <w:szCs w:val="18"/>
              </w:rPr>
              <w:t>v</w:t>
            </w:r>
            <w:r w:rsidR="002B610E" w:rsidRPr="002B610E">
              <w:rPr>
                <w:rFonts w:ascii="Arial" w:hAnsi="Arial" w:cs="Arial"/>
                <w:color w:val="000000"/>
                <w:sz w:val="18"/>
                <w:szCs w:val="18"/>
              </w:rPr>
              <w:t>ozilo</w:t>
            </w:r>
            <w:r w:rsidR="00C54B61">
              <w:rPr>
                <w:rFonts w:ascii="Arial" w:hAnsi="Arial" w:cs="Arial"/>
                <w:color w:val="000000"/>
                <w:sz w:val="18"/>
                <w:szCs w:val="18"/>
              </w:rPr>
              <w:t xml:space="preserve"> GVC-1</w:t>
            </w:r>
            <w:r w:rsidR="002B610E" w:rsidRPr="002B610E">
              <w:rPr>
                <w:rFonts w:ascii="Arial" w:hAnsi="Arial" w:cs="Arial"/>
                <w:color w:val="000000"/>
                <w:sz w:val="18"/>
                <w:szCs w:val="18"/>
              </w:rPr>
              <w:t xml:space="preserve"> za potrebe Prostovoljnega gasilskega društva </w:t>
            </w:r>
            <w:r w:rsidR="00C54B61">
              <w:rPr>
                <w:rFonts w:ascii="Arial" w:hAnsi="Arial" w:cs="Arial"/>
                <w:color w:val="000000"/>
                <w:sz w:val="18"/>
                <w:szCs w:val="18"/>
              </w:rPr>
              <w:t>Kranj-Primskovo.</w:t>
            </w:r>
          </w:p>
          <w:p w14:paraId="384EE7D2" w14:textId="77777777" w:rsidR="00555D55" w:rsidRDefault="00B57077">
            <w:pPr>
              <w:spacing w:before="225" w:after="225"/>
              <w:jc w:val="both"/>
            </w:pPr>
            <w:r>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5F571B54" w14:textId="77777777" w:rsidR="00555D55" w:rsidRDefault="00B570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555D55" w14:paraId="3BFE5716" w14:textId="77777777">
        <w:tc>
          <w:tcPr>
            <w:tcW w:w="0" w:type="auto"/>
            <w:tcMar>
              <w:top w:w="0" w:type="auto"/>
              <w:bottom w:w="0" w:type="auto"/>
            </w:tcMar>
          </w:tcPr>
          <w:p w14:paraId="2BC05622" w14:textId="77777777" w:rsidR="00555D55" w:rsidRDefault="00B57077">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049"/>
            </w:tblGrid>
            <w:tr w:rsidR="00555D55" w14:paraId="490DCE05" w14:textId="77777777">
              <w:tc>
                <w:tcPr>
                  <w:tcW w:w="0" w:type="auto"/>
                  <w:tcMar>
                    <w:top w:w="0" w:type="auto"/>
                    <w:bottom w:w="0" w:type="auto"/>
                  </w:tcMar>
                </w:tcPr>
                <w:p w14:paraId="0CB5306B" w14:textId="77777777" w:rsidR="00555D55" w:rsidRDefault="00B57077" w:rsidP="005F7ABC">
                  <w:pPr>
                    <w:numPr>
                      <w:ilvl w:val="0"/>
                      <w:numId w:val="1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E0F3916" w14:textId="77777777" w:rsidR="00555D55" w:rsidRDefault="00B57077" w:rsidP="005F7ABC">
                  <w:pPr>
                    <w:numPr>
                      <w:ilvl w:val="0"/>
                      <w:numId w:val="17"/>
                    </w:numPr>
                    <w:jc w:val="both"/>
                    <w:rPr>
                      <w:rFonts w:ascii="Arial" w:hAnsi="Arial" w:cs="Arial"/>
                      <w:color w:val="000000"/>
                      <w:sz w:val="18"/>
                      <w:szCs w:val="18"/>
                    </w:rPr>
                  </w:pPr>
                  <w:r>
                    <w:rPr>
                      <w:rFonts w:ascii="Arial" w:hAnsi="Arial" w:cs="Arial"/>
                      <w:color w:val="000000"/>
                      <w:sz w:val="18"/>
                      <w:szCs w:val="18"/>
                    </w:rPr>
                    <w:t>Razpisna dokumentacija z vsemi dopolnitvami in spremembami.</w:t>
                  </w:r>
                </w:p>
              </w:tc>
            </w:tr>
          </w:tbl>
          <w:p w14:paraId="3126E3CF" w14:textId="77777777" w:rsidR="00555D55" w:rsidRDefault="00B57077">
            <w:pPr>
              <w:spacing w:before="225" w:after="225"/>
              <w:jc w:val="both"/>
            </w:pPr>
            <w:r>
              <w:rPr>
                <w:rFonts w:ascii="Arial" w:hAnsi="Arial" w:cs="Arial"/>
                <w:color w:val="000000"/>
                <w:sz w:val="18"/>
                <w:szCs w:val="18"/>
              </w:rPr>
              <w:t>Predmetni dokumenti so priloga in sestavni del te pogodbe.</w:t>
            </w:r>
          </w:p>
        </w:tc>
      </w:tr>
    </w:tbl>
    <w:p w14:paraId="3F2E86CE" w14:textId="4137E632" w:rsidR="00944716" w:rsidRPr="003A1552" w:rsidRDefault="00B57077" w:rsidP="003A1552">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08DBF0E1" w14:textId="1886E1CF" w:rsidR="003A1552" w:rsidRDefault="003A1552" w:rsidP="003A1552">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Predvideni sta sledeči fazi dobave blaga:</w:t>
      </w:r>
    </w:p>
    <w:tbl>
      <w:tblPr>
        <w:tblStyle w:val="NormalTablePHPDOCX"/>
        <w:tblW w:w="0" w:type="auto"/>
        <w:tblInd w:w="108" w:type="dxa"/>
        <w:tblLook w:val="04A0" w:firstRow="1" w:lastRow="0" w:firstColumn="1" w:lastColumn="0" w:noHBand="0" w:noVBand="1"/>
      </w:tblPr>
      <w:tblGrid>
        <w:gridCol w:w="8962"/>
      </w:tblGrid>
      <w:tr w:rsidR="00A54B2F" w14:paraId="5CA1F4EB" w14:textId="77777777" w:rsidTr="00AC01A6">
        <w:tc>
          <w:tcPr>
            <w:tcW w:w="0" w:type="auto"/>
            <w:tcMar>
              <w:top w:w="0" w:type="auto"/>
              <w:bottom w:w="0" w:type="auto"/>
            </w:tcMar>
          </w:tcPr>
          <w:p w14:paraId="2C83F02F" w14:textId="77777777" w:rsidR="00A54B2F" w:rsidRDefault="00A54B2F" w:rsidP="00A54B2F">
            <w:pPr>
              <w:numPr>
                <w:ilvl w:val="0"/>
                <w:numId w:val="39"/>
              </w:numPr>
              <w:spacing w:after="120"/>
              <w:ind w:left="714" w:hanging="357"/>
              <w:jc w:val="both"/>
              <w:rPr>
                <w:rFonts w:ascii="Arial" w:hAnsi="Arial" w:cs="Arial"/>
                <w:color w:val="000000"/>
                <w:sz w:val="18"/>
                <w:szCs w:val="18"/>
              </w:rPr>
            </w:pPr>
            <w:r>
              <w:rPr>
                <w:rFonts w:ascii="Arial" w:hAnsi="Arial" w:cs="Arial"/>
                <w:color w:val="000000"/>
                <w:sz w:val="18"/>
                <w:szCs w:val="18"/>
              </w:rPr>
              <w:t>1. FAZA: »Dobava podvozja« se izvede najkasneje do 30. 11. 2023, pri čemer navedeni rok vključuje izvedbo vseh pogodbenih aktivnosti, vključno z obračunom in primopredajo blaga;</w:t>
            </w:r>
          </w:p>
        </w:tc>
      </w:tr>
      <w:tr w:rsidR="00A54B2F" w14:paraId="7B1D9395" w14:textId="77777777" w:rsidTr="00AC01A6">
        <w:tc>
          <w:tcPr>
            <w:tcW w:w="0" w:type="auto"/>
            <w:tcMar>
              <w:top w:w="0" w:type="auto"/>
              <w:bottom w:w="0" w:type="auto"/>
            </w:tcMar>
          </w:tcPr>
          <w:p w14:paraId="4C3DD4E8" w14:textId="77777777" w:rsidR="00A54B2F" w:rsidRDefault="00A54B2F" w:rsidP="00A54B2F">
            <w:pPr>
              <w:numPr>
                <w:ilvl w:val="0"/>
                <w:numId w:val="40"/>
              </w:numPr>
              <w:jc w:val="both"/>
              <w:rPr>
                <w:rFonts w:ascii="Arial" w:hAnsi="Arial" w:cs="Arial"/>
                <w:color w:val="000000"/>
                <w:sz w:val="18"/>
                <w:szCs w:val="18"/>
              </w:rPr>
            </w:pPr>
            <w:r>
              <w:rPr>
                <w:rFonts w:ascii="Arial" w:hAnsi="Arial" w:cs="Arial"/>
                <w:color w:val="000000"/>
                <w:sz w:val="18"/>
                <w:szCs w:val="18"/>
              </w:rPr>
              <w:t>2. FAZA: »Izvedba nadgradnje in dobava ter namestitev opreme« se izvede najkasneje do 30. 11. 2024, pri čemer navedeni rok vključuje izvedbo vseh pogodbenih aktivnosti, vključno z obračunom in  primopredajo blaga.</w:t>
            </w:r>
          </w:p>
        </w:tc>
      </w:tr>
    </w:tbl>
    <w:p w14:paraId="32D2AFD9" w14:textId="77777777" w:rsidR="00A54B2F" w:rsidRDefault="00A54B2F" w:rsidP="003A1552">
      <w:pPr>
        <w:spacing w:after="0" w:line="240" w:lineRule="auto"/>
        <w:jc w:val="both"/>
        <w:rPr>
          <w:rFonts w:ascii="Arial" w:hAnsi="Arial" w:cs="Arial"/>
          <w:color w:val="000000"/>
          <w:sz w:val="18"/>
          <w:szCs w:val="18"/>
        </w:rPr>
      </w:pPr>
    </w:p>
    <w:p w14:paraId="0A8E9437" w14:textId="142DCD65" w:rsidR="00944716" w:rsidRDefault="003A1552" w:rsidP="003A1552">
      <w:pPr>
        <w:spacing w:after="0" w:line="240" w:lineRule="auto"/>
        <w:jc w:val="both"/>
        <w:rPr>
          <w:rFonts w:ascii="Arial" w:hAnsi="Arial" w:cs="Arial"/>
          <w:color w:val="000000"/>
          <w:sz w:val="18"/>
          <w:szCs w:val="18"/>
        </w:rPr>
      </w:pPr>
      <w:r>
        <w:rPr>
          <w:rFonts w:ascii="Arial" w:hAnsi="Arial" w:cs="Arial"/>
          <w:color w:val="000000"/>
          <w:sz w:val="18"/>
          <w:szCs w:val="18"/>
        </w:rPr>
        <w:t xml:space="preserve">Dobava celotnega blaga se izvede najkasneje </w:t>
      </w:r>
      <w:r w:rsidR="00FE3750">
        <w:rPr>
          <w:rFonts w:ascii="Arial" w:hAnsi="Arial" w:cs="Arial"/>
          <w:color w:val="000000"/>
          <w:sz w:val="18"/>
          <w:szCs w:val="18"/>
        </w:rPr>
        <w:t xml:space="preserve">do </w:t>
      </w:r>
      <w:r w:rsidR="00A54B2F">
        <w:rPr>
          <w:rFonts w:ascii="Arial" w:hAnsi="Arial" w:cs="Arial"/>
          <w:color w:val="000000"/>
          <w:sz w:val="18"/>
          <w:szCs w:val="18"/>
        </w:rPr>
        <w:t>30. 11. 2024</w:t>
      </w:r>
      <w:r>
        <w:rPr>
          <w:rFonts w:ascii="Arial" w:hAnsi="Arial" w:cs="Arial"/>
          <w:color w:val="000000"/>
          <w:sz w:val="18"/>
          <w:szCs w:val="18"/>
        </w:rPr>
        <w:t>. Izvedba dobave</w:t>
      </w:r>
      <w:r w:rsidR="00FE3750">
        <w:rPr>
          <w:rFonts w:ascii="Arial" w:hAnsi="Arial" w:cs="Arial"/>
          <w:color w:val="000000"/>
          <w:sz w:val="18"/>
          <w:szCs w:val="18"/>
        </w:rPr>
        <w:t xml:space="preserve"> v nasprotju z roki določenimi v tem členu</w:t>
      </w:r>
      <w:r>
        <w:rPr>
          <w:rFonts w:ascii="Arial" w:hAnsi="Arial" w:cs="Arial"/>
          <w:color w:val="000000"/>
          <w:sz w:val="18"/>
          <w:szCs w:val="18"/>
        </w:rPr>
        <w:t xml:space="preserve"> je prepozna in daje naročniku vse podlage za uveljavitev pogodbene kazni, odpoved pogodbe in unovčenje zavarovanja za dobro izvedbo</w:t>
      </w:r>
      <w:r w:rsidR="00FE3750">
        <w:rPr>
          <w:rFonts w:ascii="Arial" w:hAnsi="Arial" w:cs="Arial"/>
          <w:color w:val="000000"/>
          <w:sz w:val="18"/>
          <w:szCs w:val="18"/>
        </w:rPr>
        <w:t>.</w:t>
      </w:r>
    </w:p>
    <w:p w14:paraId="2A9E2C8F" w14:textId="11203781" w:rsidR="00A54B2F" w:rsidRDefault="00A54B2F" w:rsidP="003A1552">
      <w:pPr>
        <w:spacing w:after="0" w:line="240" w:lineRule="auto"/>
        <w:jc w:val="both"/>
        <w:rPr>
          <w:rFonts w:ascii="Arial" w:hAnsi="Arial" w:cs="Arial"/>
          <w:color w:val="000000"/>
          <w:sz w:val="18"/>
          <w:szCs w:val="18"/>
        </w:rPr>
      </w:pPr>
    </w:p>
    <w:p w14:paraId="1BFE0344" w14:textId="7AD01267" w:rsidR="00A54B2F" w:rsidRDefault="00A54B2F" w:rsidP="003A1552">
      <w:pPr>
        <w:spacing w:after="0" w:line="240" w:lineRule="auto"/>
        <w:jc w:val="both"/>
        <w:rPr>
          <w:rFonts w:ascii="Arial" w:hAnsi="Arial" w:cs="Arial"/>
          <w:color w:val="000000"/>
          <w:sz w:val="18"/>
          <w:szCs w:val="18"/>
        </w:rPr>
      </w:pPr>
    </w:p>
    <w:p w14:paraId="66C81AE0" w14:textId="060C6A0D" w:rsidR="00944716" w:rsidRPr="00944716" w:rsidRDefault="00FE3750" w:rsidP="00944716">
      <w:pPr>
        <w:spacing w:after="0" w:line="240" w:lineRule="auto"/>
        <w:jc w:val="center"/>
        <w:rPr>
          <w:rFonts w:ascii="Arial" w:hAnsi="Arial" w:cs="Arial"/>
          <w:b/>
          <w:bCs/>
          <w:sz w:val="18"/>
          <w:szCs w:val="18"/>
        </w:rPr>
      </w:pPr>
      <w:r>
        <w:rPr>
          <w:rFonts w:ascii="Arial" w:hAnsi="Arial" w:cs="Arial"/>
          <w:b/>
          <w:bCs/>
          <w:sz w:val="18"/>
          <w:szCs w:val="18"/>
        </w:rPr>
        <w:t>5</w:t>
      </w:r>
      <w:r w:rsidR="00944716">
        <w:rPr>
          <w:rFonts w:ascii="Arial" w:hAnsi="Arial" w:cs="Arial"/>
          <w:b/>
          <w:bCs/>
          <w:sz w:val="18"/>
          <w:szCs w:val="18"/>
        </w:rPr>
        <w:t xml:space="preserve">. </w:t>
      </w:r>
      <w:r w:rsidR="00944716" w:rsidRPr="00944716">
        <w:rPr>
          <w:rFonts w:ascii="Arial" w:hAnsi="Arial" w:cs="Arial"/>
          <w:b/>
          <w:bCs/>
          <w:sz w:val="18"/>
          <w:szCs w:val="18"/>
        </w:rPr>
        <w:t>člen</w:t>
      </w:r>
    </w:p>
    <w:tbl>
      <w:tblPr>
        <w:tblStyle w:val="NormalTablePHPDOCX"/>
        <w:tblW w:w="0" w:type="auto"/>
        <w:tblInd w:w="108" w:type="dxa"/>
        <w:tblLook w:val="04A0" w:firstRow="1" w:lastRow="0" w:firstColumn="1" w:lastColumn="0" w:noHBand="0" w:noVBand="1"/>
      </w:tblPr>
      <w:tblGrid>
        <w:gridCol w:w="8962"/>
      </w:tblGrid>
      <w:tr w:rsidR="00555D55" w14:paraId="29649CF4" w14:textId="77777777">
        <w:tc>
          <w:tcPr>
            <w:tcW w:w="0" w:type="auto"/>
            <w:tcMar>
              <w:top w:w="0" w:type="auto"/>
              <w:bottom w:w="0" w:type="auto"/>
            </w:tcMar>
          </w:tcPr>
          <w:p w14:paraId="215B4732" w14:textId="77777777" w:rsidR="00555D55" w:rsidRDefault="00B57077">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5C71CA2" w14:textId="1A7D0CB7" w:rsidR="00555D55" w:rsidRDefault="00B57077">
            <w:pPr>
              <w:spacing w:before="225" w:after="225"/>
              <w:jc w:val="both"/>
            </w:pPr>
            <w:r>
              <w:rPr>
                <w:rFonts w:ascii="Arial" w:hAnsi="Arial" w:cs="Arial"/>
                <w:color w:val="000000"/>
                <w:sz w:val="18"/>
                <w:szCs w:val="18"/>
              </w:rPr>
              <w:t>Za dodatn</w:t>
            </w:r>
            <w:r w:rsidR="003E281B">
              <w:rPr>
                <w:rFonts w:ascii="Arial" w:hAnsi="Arial" w:cs="Arial"/>
                <w:color w:val="000000"/>
                <w:sz w:val="18"/>
                <w:szCs w:val="18"/>
              </w:rPr>
              <w:t>e</w:t>
            </w:r>
            <w:r>
              <w:rPr>
                <w:rFonts w:ascii="Arial" w:hAnsi="Arial" w:cs="Arial"/>
                <w:color w:val="000000"/>
                <w:sz w:val="18"/>
                <w:szCs w:val="18"/>
              </w:rPr>
              <w:t xml:space="preserve"> nabave ali nadomestne nabave, ki bi se izkazale za potrebne šele po sklenitvi te pogodbe, lahko naročnik odda naročilo dobavitelju osnovnega naročila ob upoštevanju določb zakona, ki ureja javno naročanje.</w:t>
            </w:r>
          </w:p>
          <w:p w14:paraId="02A25A08" w14:textId="77777777" w:rsidR="00555D55" w:rsidRDefault="00B57077">
            <w:pPr>
              <w:spacing w:before="225" w:after="225"/>
              <w:jc w:val="both"/>
            </w:pPr>
            <w:r>
              <w:rPr>
                <w:rFonts w:ascii="Arial" w:hAnsi="Arial" w:cs="Arial"/>
                <w:color w:val="000000"/>
                <w:sz w:val="18"/>
                <w:szCs w:val="18"/>
              </w:rPr>
              <w:t>Z dobaviteljem se v tem primeru sklene dodatek k osnovni pogodbi ali nova pogodba.</w:t>
            </w:r>
          </w:p>
        </w:tc>
      </w:tr>
    </w:tbl>
    <w:p w14:paraId="13E61164" w14:textId="1C28BCE9" w:rsidR="00555D55" w:rsidRDefault="00FE3750">
      <w:pPr>
        <w:spacing w:after="0" w:line="240" w:lineRule="auto"/>
        <w:jc w:val="center"/>
      </w:pPr>
      <w:r>
        <w:rPr>
          <w:rFonts w:ascii="Arial" w:hAnsi="Arial" w:cs="Arial"/>
          <w:b/>
          <w:bCs/>
          <w:color w:val="000000"/>
          <w:sz w:val="18"/>
          <w:szCs w:val="18"/>
        </w:rPr>
        <w:t>6</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581"/>
      </w:tblGrid>
      <w:tr w:rsidR="00555D55" w14:paraId="62955C08" w14:textId="77777777">
        <w:tc>
          <w:tcPr>
            <w:tcW w:w="0" w:type="auto"/>
            <w:tcMar>
              <w:top w:w="0" w:type="auto"/>
              <w:bottom w:w="0" w:type="auto"/>
            </w:tcMar>
          </w:tcPr>
          <w:p w14:paraId="7C35DE26" w14:textId="77777777" w:rsidR="00555D55" w:rsidRDefault="00B57077">
            <w:pPr>
              <w:spacing w:before="225" w:after="225"/>
              <w:jc w:val="both"/>
            </w:pPr>
            <w:r>
              <w:rPr>
                <w:rFonts w:ascii="Arial" w:hAnsi="Arial" w:cs="Arial"/>
                <w:color w:val="000000"/>
                <w:sz w:val="18"/>
                <w:szCs w:val="18"/>
              </w:rPr>
              <w:t>Pogodbena vrednost je dogovorjena na osnovi ponudbe dobavitelja in znaša:</w:t>
            </w:r>
          </w:p>
          <w:p w14:paraId="39985A2E" w14:textId="77777777" w:rsidR="00555D55" w:rsidRDefault="00B57077">
            <w:pPr>
              <w:spacing w:before="225" w:after="225"/>
              <w:jc w:val="both"/>
            </w:pPr>
            <w:r>
              <w:rPr>
                <w:rFonts w:ascii="Arial" w:hAnsi="Arial" w:cs="Arial"/>
                <w:color w:val="000000"/>
                <w:sz w:val="18"/>
                <w:szCs w:val="18"/>
              </w:rPr>
              <w:t>Vrednost brez davka na dodano vrednost (DDV): ____________ EUR</w:t>
            </w:r>
          </w:p>
          <w:p w14:paraId="24C872A6" w14:textId="77777777" w:rsidR="00555D55" w:rsidRDefault="00B57077">
            <w:pPr>
              <w:spacing w:before="225" w:after="225"/>
              <w:jc w:val="both"/>
            </w:pPr>
            <w:r>
              <w:rPr>
                <w:rFonts w:ascii="Arial" w:hAnsi="Arial" w:cs="Arial"/>
                <w:color w:val="000000"/>
                <w:sz w:val="18"/>
                <w:szCs w:val="18"/>
              </w:rPr>
              <w:lastRenderedPageBreak/>
              <w:t>Davek na dodano vrednost (DDV): __________________ EUR</w:t>
            </w:r>
          </w:p>
          <w:p w14:paraId="38E31F46" w14:textId="77777777" w:rsidR="00555D55" w:rsidRDefault="00B57077">
            <w:pPr>
              <w:spacing w:before="225" w:after="225"/>
              <w:jc w:val="both"/>
            </w:pPr>
            <w:r>
              <w:rPr>
                <w:rFonts w:ascii="Arial" w:hAnsi="Arial" w:cs="Arial"/>
                <w:color w:val="000000"/>
                <w:sz w:val="18"/>
                <w:szCs w:val="18"/>
              </w:rPr>
              <w:t>Pogodbena vrednost vključno z davkom na dodano vrednost (DDV): _________________ EUR</w:t>
            </w:r>
          </w:p>
          <w:p w14:paraId="45D29A3F" w14:textId="3ECDCFCF" w:rsidR="009F427E" w:rsidRDefault="009F427E">
            <w:pPr>
              <w:spacing w:before="225" w:after="225"/>
              <w:jc w:val="both"/>
              <w:rPr>
                <w:rFonts w:ascii="Arial" w:hAnsi="Arial" w:cs="Arial"/>
                <w:color w:val="000000"/>
                <w:sz w:val="18"/>
                <w:szCs w:val="18"/>
              </w:rPr>
            </w:pPr>
            <w:r>
              <w:rPr>
                <w:rFonts w:ascii="Arial" w:hAnsi="Arial" w:cs="Arial"/>
                <w:color w:val="000000"/>
                <w:sz w:val="18"/>
                <w:szCs w:val="18"/>
              </w:rPr>
              <w:t>Pri čemer znaša ponudbena cena za:</w:t>
            </w:r>
          </w:p>
          <w:p w14:paraId="6C9D8C8E" w14:textId="1A245BB4" w:rsidR="002502DC" w:rsidRDefault="00A54B2F" w:rsidP="002502DC">
            <w:pPr>
              <w:pStyle w:val="ListParagraph"/>
              <w:numPr>
                <w:ilvl w:val="0"/>
                <w:numId w:val="42"/>
              </w:numPr>
              <w:jc w:val="both"/>
              <w:rPr>
                <w:rFonts w:ascii="Arial" w:hAnsi="Arial" w:cs="Arial"/>
                <w:bCs/>
                <w:color w:val="000000"/>
                <w:sz w:val="18"/>
                <w:szCs w:val="18"/>
              </w:rPr>
            </w:pPr>
            <w:r>
              <w:rPr>
                <w:rFonts w:ascii="Arial" w:hAnsi="Arial" w:cs="Arial"/>
                <w:bCs/>
                <w:color w:val="000000"/>
                <w:sz w:val="18"/>
                <w:szCs w:val="18"/>
              </w:rPr>
              <w:t xml:space="preserve">1. </w:t>
            </w:r>
            <w:r w:rsidR="002502DC" w:rsidRPr="00B07136">
              <w:rPr>
                <w:rFonts w:ascii="Arial" w:hAnsi="Arial" w:cs="Arial"/>
                <w:bCs/>
                <w:color w:val="000000"/>
                <w:sz w:val="18"/>
                <w:szCs w:val="18"/>
              </w:rPr>
              <w:t xml:space="preserve">FAZO: _ _ _ _ _ _ _ _ _ _ _ _ _ _ _ _ EUR brez DDV oziroma </w:t>
            </w:r>
            <w:r w:rsidR="002502DC">
              <w:rPr>
                <w:rFonts w:ascii="Arial" w:hAnsi="Arial" w:cs="Arial"/>
                <w:bCs/>
                <w:color w:val="000000"/>
                <w:sz w:val="18"/>
                <w:szCs w:val="18"/>
              </w:rPr>
              <w:t>_ _ _ _ _ _ _ _ _ _ _ _ z DDV in</w:t>
            </w:r>
          </w:p>
          <w:p w14:paraId="778C433F" w14:textId="32B05B92" w:rsidR="009F427E" w:rsidRPr="002502DC" w:rsidRDefault="00A54B2F" w:rsidP="002502DC">
            <w:pPr>
              <w:pStyle w:val="ListParagraph"/>
              <w:numPr>
                <w:ilvl w:val="0"/>
                <w:numId w:val="42"/>
              </w:numPr>
              <w:jc w:val="both"/>
              <w:rPr>
                <w:rFonts w:ascii="Arial" w:hAnsi="Arial" w:cs="Arial"/>
                <w:bCs/>
                <w:color w:val="000000"/>
                <w:sz w:val="18"/>
                <w:szCs w:val="18"/>
              </w:rPr>
            </w:pPr>
            <w:r>
              <w:rPr>
                <w:rFonts w:ascii="Arial" w:hAnsi="Arial" w:cs="Arial"/>
                <w:bCs/>
                <w:color w:val="000000"/>
                <w:sz w:val="18"/>
                <w:szCs w:val="18"/>
              </w:rPr>
              <w:t xml:space="preserve">2. </w:t>
            </w:r>
            <w:r w:rsidR="002502DC">
              <w:rPr>
                <w:rFonts w:ascii="Arial" w:hAnsi="Arial" w:cs="Arial"/>
                <w:bCs/>
                <w:color w:val="000000"/>
                <w:sz w:val="18"/>
                <w:szCs w:val="18"/>
              </w:rPr>
              <w:t xml:space="preserve">FAZO: </w:t>
            </w:r>
            <w:r w:rsidR="002502DC" w:rsidRPr="00B07136">
              <w:rPr>
                <w:rFonts w:ascii="Arial" w:hAnsi="Arial" w:cs="Arial"/>
                <w:bCs/>
                <w:color w:val="000000"/>
                <w:sz w:val="18"/>
                <w:szCs w:val="18"/>
              </w:rPr>
              <w:t xml:space="preserve">_ _ _ _ _ _ _ _ _ _ _ _ _ _ _ _ EUR brez DDV oziroma </w:t>
            </w:r>
            <w:r w:rsidR="002502DC">
              <w:rPr>
                <w:rFonts w:ascii="Arial" w:hAnsi="Arial" w:cs="Arial"/>
                <w:bCs/>
                <w:color w:val="000000"/>
                <w:sz w:val="18"/>
                <w:szCs w:val="18"/>
              </w:rPr>
              <w:t>_ _ _ _ _ _ _ _ _ _ _ _ z DDV.</w:t>
            </w:r>
          </w:p>
          <w:p w14:paraId="7C339984" w14:textId="4BCDC118" w:rsidR="00555D55" w:rsidRDefault="00B57077">
            <w:pPr>
              <w:spacing w:before="225" w:after="225"/>
              <w:jc w:val="both"/>
            </w:pPr>
            <w:r>
              <w:rPr>
                <w:rFonts w:ascii="Arial" w:hAnsi="Arial" w:cs="Arial"/>
                <w:color w:val="000000"/>
                <w:sz w:val="18"/>
                <w:szCs w:val="18"/>
              </w:rPr>
              <w:t>Sredstva za izvedbo naročila so zagotovljena:</w:t>
            </w:r>
            <w:r w:rsidR="00A54B2F">
              <w:rPr>
                <w:rFonts w:ascii="Arial" w:hAnsi="Arial" w:cs="Arial"/>
                <w:color w:val="000000"/>
                <w:sz w:val="18"/>
                <w:szCs w:val="18"/>
              </w:rPr>
              <w:t xml:space="preserve"> ___________</w:t>
            </w:r>
          </w:p>
        </w:tc>
      </w:tr>
    </w:tbl>
    <w:p w14:paraId="16F87B25" w14:textId="7F1AFE9F" w:rsidR="00555D55" w:rsidRDefault="00FE3750">
      <w:pPr>
        <w:spacing w:after="0" w:line="240" w:lineRule="auto"/>
        <w:jc w:val="center"/>
      </w:pPr>
      <w:r>
        <w:rPr>
          <w:rFonts w:ascii="Arial" w:hAnsi="Arial" w:cs="Arial"/>
          <w:b/>
          <w:bCs/>
          <w:color w:val="000000"/>
          <w:sz w:val="18"/>
          <w:szCs w:val="18"/>
        </w:rPr>
        <w:t>7</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5199"/>
      </w:tblGrid>
      <w:tr w:rsidR="00555D55" w14:paraId="6A5E9A56" w14:textId="77777777">
        <w:tc>
          <w:tcPr>
            <w:tcW w:w="0" w:type="auto"/>
            <w:tcMar>
              <w:top w:w="0" w:type="auto"/>
              <w:bottom w:w="0" w:type="auto"/>
            </w:tcMar>
          </w:tcPr>
          <w:p w14:paraId="559904EB" w14:textId="77777777" w:rsidR="00555D55" w:rsidRDefault="00B57077">
            <w:pPr>
              <w:spacing w:before="225" w:after="225"/>
              <w:jc w:val="both"/>
            </w:pPr>
            <w:r>
              <w:rPr>
                <w:rFonts w:ascii="Arial" w:hAnsi="Arial" w:cs="Arial"/>
                <w:color w:val="000000"/>
                <w:sz w:val="18"/>
                <w:szCs w:val="18"/>
              </w:rPr>
              <w:t>Rok plačila je 30 dni od prejema pravilno izstavljenega računa.</w:t>
            </w:r>
          </w:p>
        </w:tc>
      </w:tr>
    </w:tbl>
    <w:p w14:paraId="4A53D5D2" w14:textId="77777777" w:rsidR="00555D55" w:rsidRDefault="00B57077">
      <w:pPr>
        <w:spacing w:before="225" w:after="225" w:line="240" w:lineRule="auto"/>
        <w:jc w:val="both"/>
      </w:pPr>
      <w:r>
        <w:rPr>
          <w:rFonts w:ascii="Arial" w:hAnsi="Arial" w:cs="Arial"/>
          <w:b/>
          <w:bCs/>
          <w:color w:val="000000"/>
          <w:sz w:val="18"/>
          <w:szCs w:val="18"/>
        </w:rPr>
        <w:t>III. POGODBENA CENA</w:t>
      </w:r>
    </w:p>
    <w:p w14:paraId="0D3EA771" w14:textId="28F83D5C" w:rsidR="00555D55" w:rsidRDefault="00FE3750">
      <w:pPr>
        <w:spacing w:after="0" w:line="240" w:lineRule="auto"/>
        <w:jc w:val="center"/>
      </w:pPr>
      <w:r>
        <w:rPr>
          <w:rFonts w:ascii="Arial" w:hAnsi="Arial" w:cs="Arial"/>
          <w:b/>
          <w:bCs/>
          <w:color w:val="000000"/>
          <w:sz w:val="18"/>
          <w:szCs w:val="18"/>
        </w:rPr>
        <w:t>8</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43FD3E5F" w14:textId="77777777">
        <w:tc>
          <w:tcPr>
            <w:tcW w:w="0" w:type="auto"/>
            <w:tcMar>
              <w:top w:w="0" w:type="auto"/>
              <w:bottom w:w="0" w:type="auto"/>
            </w:tcMar>
          </w:tcPr>
          <w:p w14:paraId="37AA5ED6" w14:textId="77777777" w:rsidR="00555D55" w:rsidRDefault="00B57077">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E0507D8" w14:textId="71DDFA22" w:rsidR="00555D55" w:rsidRDefault="00B57077">
            <w:pPr>
              <w:spacing w:before="225" w:after="225"/>
              <w:jc w:val="both"/>
            </w:pPr>
            <w:r>
              <w:rPr>
                <w:rFonts w:ascii="Arial" w:hAnsi="Arial" w:cs="Arial"/>
                <w:color w:val="000000"/>
                <w:sz w:val="18"/>
                <w:szCs w:val="18"/>
              </w:rPr>
              <w:t xml:space="preserve">Dobavitelj lahko na podlagi podpisanega primopredajnega zapisnika (pisno potrjenega s strani predstavnikov obeh pogodbenih strank) naročniku izstavi fakturo za dobavljeno </w:t>
            </w:r>
            <w:r w:rsidR="00A54B2F">
              <w:rPr>
                <w:rFonts w:ascii="Arial" w:hAnsi="Arial" w:cs="Arial"/>
                <w:color w:val="000000"/>
                <w:sz w:val="18"/>
                <w:szCs w:val="18"/>
              </w:rPr>
              <w:t>blago v vokiru posamezne faze.</w:t>
            </w:r>
          </w:p>
          <w:p w14:paraId="420AA39D" w14:textId="77777777" w:rsidR="00555D55" w:rsidRDefault="00B57077">
            <w:pPr>
              <w:spacing w:before="225" w:after="225"/>
              <w:jc w:val="both"/>
            </w:pPr>
            <w:r>
              <w:rPr>
                <w:rFonts w:ascii="Arial" w:hAnsi="Arial" w:cs="Arial"/>
                <w:color w:val="000000"/>
                <w:sz w:val="18"/>
                <w:szCs w:val="18"/>
              </w:rPr>
              <w:t>V kolikor naročnik računa ne zavrne v roku 8 delovnih dni od prejema, se račun šteje za potrjenega.</w:t>
            </w:r>
          </w:p>
          <w:p w14:paraId="2D339614" w14:textId="77777777" w:rsidR="00555D55" w:rsidRDefault="00B57077">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F114127" w14:textId="77777777" w:rsidR="00555D55" w:rsidRDefault="00B5707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54EAE1B" w14:textId="77777777" w:rsidR="00555D55" w:rsidRDefault="00B57077">
      <w:pPr>
        <w:spacing w:before="225" w:after="225" w:line="240" w:lineRule="auto"/>
        <w:jc w:val="both"/>
      </w:pPr>
      <w:r>
        <w:rPr>
          <w:rFonts w:ascii="Arial" w:hAnsi="Arial" w:cs="Arial"/>
          <w:b/>
          <w:bCs/>
          <w:color w:val="000000"/>
          <w:sz w:val="18"/>
          <w:szCs w:val="18"/>
        </w:rPr>
        <w:t>IV. DOBAVNI ROK</w:t>
      </w:r>
    </w:p>
    <w:p w14:paraId="167A3BB8" w14:textId="6D8EB1E3" w:rsidR="00555D55" w:rsidRDefault="00FE3750">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B57077">
        <w:rPr>
          <w:rFonts w:ascii="Arial" w:hAnsi="Arial" w:cs="Arial"/>
          <w:b/>
          <w:bCs/>
          <w:color w:val="000000"/>
          <w:sz w:val="18"/>
          <w:szCs w:val="18"/>
        </w:rPr>
        <w:t>. člen</w:t>
      </w:r>
    </w:p>
    <w:p w14:paraId="164B3712" w14:textId="77777777" w:rsidR="00BC5DE5" w:rsidRDefault="00BC5DE5">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78164E" w14:paraId="548151A4" w14:textId="77777777">
        <w:tc>
          <w:tcPr>
            <w:tcW w:w="0" w:type="auto"/>
            <w:tcMar>
              <w:top w:w="0" w:type="auto"/>
              <w:bottom w:w="0" w:type="auto"/>
            </w:tcMar>
          </w:tcPr>
          <w:p w14:paraId="3DE606FD" w14:textId="548827BA" w:rsidR="0078164E" w:rsidRDefault="0078164E" w:rsidP="0078164E">
            <w:pPr>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color w:val="000000"/>
                <w:sz w:val="18"/>
                <w:szCs w:val="18"/>
              </w:rPr>
              <w:t>najkasneje do  </w:t>
            </w:r>
            <w:r w:rsidR="00A54B2F">
              <w:rPr>
                <w:rFonts w:ascii="Arial" w:hAnsi="Arial" w:cs="Arial"/>
                <w:color w:val="000000"/>
                <w:sz w:val="18"/>
                <w:szCs w:val="18"/>
              </w:rPr>
              <w:t>30. 11. 2024</w:t>
            </w:r>
            <w:r>
              <w:rPr>
                <w:rFonts w:ascii="Arial" w:hAnsi="Arial" w:cs="Arial"/>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14:paraId="3CA6DA5F" w14:textId="77777777" w:rsidR="0078164E" w:rsidRPr="00B07136" w:rsidRDefault="0078164E" w:rsidP="0078164E">
            <w:pPr>
              <w:jc w:val="both"/>
              <w:rPr>
                <w:rFonts w:ascii="Arial" w:hAnsi="Arial" w:cs="Arial"/>
                <w:bCs/>
                <w:color w:val="000000"/>
                <w:sz w:val="18"/>
                <w:szCs w:val="18"/>
              </w:rPr>
            </w:pPr>
          </w:p>
          <w:p w14:paraId="68144CC5" w14:textId="77777777" w:rsidR="0078164E" w:rsidRPr="00B07136" w:rsidRDefault="0078164E" w:rsidP="0078164E">
            <w:pPr>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14:paraId="6DD20EBC" w14:textId="77777777" w:rsidR="0078164E" w:rsidRPr="00B07136" w:rsidRDefault="0078164E" w:rsidP="0078164E">
            <w:pPr>
              <w:jc w:val="both"/>
              <w:rPr>
                <w:rFonts w:ascii="Arial" w:hAnsi="Arial" w:cs="Arial"/>
                <w:bCs/>
                <w:color w:val="000000"/>
                <w:sz w:val="18"/>
                <w:szCs w:val="18"/>
              </w:rPr>
            </w:pPr>
          </w:p>
          <w:tbl>
            <w:tblPr>
              <w:tblStyle w:val="NormalTablePHPDOCX"/>
              <w:tblW w:w="0" w:type="auto"/>
              <w:tblInd w:w="108" w:type="dxa"/>
              <w:tblLook w:val="04A0" w:firstRow="1" w:lastRow="0" w:firstColumn="1" w:lastColumn="0" w:noHBand="0" w:noVBand="1"/>
            </w:tblPr>
            <w:tblGrid>
              <w:gridCol w:w="8416"/>
              <w:gridCol w:w="222"/>
            </w:tblGrid>
            <w:tr w:rsidR="00A54B2F" w14:paraId="715138F1" w14:textId="77777777" w:rsidTr="00082D9E">
              <w:tc>
                <w:tcPr>
                  <w:tcW w:w="0" w:type="auto"/>
                </w:tcPr>
                <w:p w14:paraId="498DA796" w14:textId="65C906ED" w:rsidR="00A54B2F" w:rsidRPr="000A1929" w:rsidRDefault="00A54B2F" w:rsidP="00A54B2F">
                  <w:pPr>
                    <w:numPr>
                      <w:ilvl w:val="0"/>
                      <w:numId w:val="41"/>
                    </w:numPr>
                    <w:jc w:val="both"/>
                    <w:rPr>
                      <w:rFonts w:ascii="Arial" w:hAnsi="Arial" w:cs="Arial"/>
                      <w:color w:val="000000"/>
                      <w:sz w:val="18"/>
                      <w:szCs w:val="18"/>
                    </w:rPr>
                  </w:pPr>
                  <w:r>
                    <w:rPr>
                      <w:rFonts w:ascii="Arial" w:hAnsi="Arial" w:cs="Arial"/>
                      <w:color w:val="000000"/>
                      <w:sz w:val="18"/>
                      <w:szCs w:val="18"/>
                    </w:rPr>
                    <w:t>1. FAZA: »Dobava podvozja« se izvede najkasneje do 30. 11. 2023, pri čemer navedeni rok vključuje izvedbo vseh pogodbenih aktivnosti, vključno z obračunom in primopredajo blaga;</w:t>
                  </w:r>
                </w:p>
              </w:tc>
              <w:tc>
                <w:tcPr>
                  <w:tcW w:w="0" w:type="auto"/>
                  <w:tcMar>
                    <w:top w:w="0" w:type="auto"/>
                    <w:bottom w:w="0" w:type="auto"/>
                  </w:tcMar>
                </w:tcPr>
                <w:p w14:paraId="53DD7152" w14:textId="60F59CCF" w:rsidR="00A54B2F" w:rsidRPr="000A1929" w:rsidRDefault="00A54B2F" w:rsidP="00A54B2F">
                  <w:pPr>
                    <w:numPr>
                      <w:ilvl w:val="0"/>
                      <w:numId w:val="41"/>
                    </w:numPr>
                    <w:jc w:val="both"/>
                    <w:rPr>
                      <w:rFonts w:ascii="Arial" w:hAnsi="Arial" w:cs="Arial"/>
                      <w:color w:val="000000"/>
                      <w:sz w:val="18"/>
                      <w:szCs w:val="18"/>
                    </w:rPr>
                  </w:pPr>
                </w:p>
              </w:tc>
            </w:tr>
            <w:tr w:rsidR="00A54B2F" w14:paraId="1F91481F" w14:textId="77777777" w:rsidTr="00082D9E">
              <w:tc>
                <w:tcPr>
                  <w:tcW w:w="0" w:type="auto"/>
                </w:tcPr>
                <w:p w14:paraId="22F1A9C2" w14:textId="2388969E" w:rsidR="00A54B2F" w:rsidRDefault="00A54B2F" w:rsidP="00A54B2F">
                  <w:pPr>
                    <w:numPr>
                      <w:ilvl w:val="0"/>
                      <w:numId w:val="41"/>
                    </w:numPr>
                    <w:jc w:val="both"/>
                    <w:rPr>
                      <w:rFonts w:ascii="Arial" w:hAnsi="Arial" w:cs="Arial"/>
                      <w:color w:val="000000"/>
                      <w:sz w:val="18"/>
                      <w:szCs w:val="18"/>
                    </w:rPr>
                  </w:pPr>
                  <w:r>
                    <w:rPr>
                      <w:rFonts w:ascii="Arial" w:hAnsi="Arial" w:cs="Arial"/>
                      <w:color w:val="000000"/>
                      <w:sz w:val="18"/>
                      <w:szCs w:val="18"/>
                    </w:rPr>
                    <w:t>2. FAZA: »Izvedba nadgradnje in dobava ter namestitev opreme« se izvede najkasneje do 30. 11. 2024, pri čemer navedeni rok vključuje izvedbo vseh pogodbenih aktivnosti, vključno z obračunom in  primopredajo blaga.</w:t>
                  </w:r>
                </w:p>
              </w:tc>
              <w:tc>
                <w:tcPr>
                  <w:tcW w:w="0" w:type="auto"/>
                  <w:tcMar>
                    <w:top w:w="0" w:type="auto"/>
                    <w:bottom w:w="0" w:type="auto"/>
                  </w:tcMar>
                </w:tcPr>
                <w:p w14:paraId="2C0A3B4A" w14:textId="77777777" w:rsidR="00A54B2F" w:rsidRPr="000A1929" w:rsidRDefault="00A54B2F" w:rsidP="00A54B2F">
                  <w:pPr>
                    <w:numPr>
                      <w:ilvl w:val="0"/>
                      <w:numId w:val="41"/>
                    </w:numPr>
                    <w:jc w:val="both"/>
                    <w:rPr>
                      <w:rFonts w:ascii="Arial" w:hAnsi="Arial" w:cs="Arial"/>
                      <w:color w:val="000000"/>
                      <w:sz w:val="18"/>
                      <w:szCs w:val="18"/>
                    </w:rPr>
                  </w:pPr>
                </w:p>
              </w:tc>
            </w:tr>
          </w:tbl>
          <w:p w14:paraId="540273CE" w14:textId="77777777" w:rsidR="0078164E" w:rsidRDefault="0078164E" w:rsidP="0078164E">
            <w:pPr>
              <w:spacing w:before="225" w:after="225"/>
              <w:jc w:val="both"/>
            </w:pPr>
            <w:r>
              <w:rPr>
                <w:rFonts w:ascii="Arial" w:hAnsi="Arial" w:cs="Arial"/>
                <w:color w:val="000000"/>
                <w:sz w:val="18"/>
                <w:szCs w:val="18"/>
              </w:rPr>
              <w:t xml:space="preserve">Dobavitelj mora v 8 dneh po podpisu pogodbe predložiti tudi podroben terminski plan, kjer se prikaže zaporedje postopkov in časovno usklajenost posameznih dobav, pri čemer mora ponudnik upoštevati zgoraj navedene roke izvedbe. </w:t>
            </w:r>
          </w:p>
          <w:p w14:paraId="07CCBD28" w14:textId="0B2AAAC7" w:rsidR="00555D55" w:rsidRPr="00F614C2" w:rsidRDefault="0078164E">
            <w:pPr>
              <w:spacing w:before="225" w:after="225"/>
              <w:jc w:val="both"/>
            </w:pPr>
            <w:r>
              <w:rPr>
                <w:rFonts w:ascii="Arial" w:hAnsi="Arial" w:cs="Arial"/>
                <w:color w:val="000000"/>
                <w:sz w:val="18"/>
                <w:szCs w:val="18"/>
              </w:rPr>
              <w:t xml:space="preserve">Ob tem naročnik dodatno pojasnjuje, da se primopredaja blaga, ki je predmet </w:t>
            </w:r>
            <w:r w:rsidR="00A54B2F">
              <w:rPr>
                <w:rFonts w:ascii="Arial" w:hAnsi="Arial" w:cs="Arial"/>
                <w:color w:val="000000"/>
                <w:sz w:val="18"/>
                <w:szCs w:val="18"/>
              </w:rPr>
              <w:t>1. Faze</w:t>
            </w:r>
            <w:r>
              <w:rPr>
                <w:rFonts w:ascii="Arial" w:hAnsi="Arial" w:cs="Arial"/>
                <w:color w:val="000000"/>
                <w:sz w:val="18"/>
                <w:szCs w:val="18"/>
              </w:rPr>
              <w:t xml:space="preserve"> opravi na način, da naročnik opravi pregled dela blaga, ki je predmet </w:t>
            </w:r>
            <w:r w:rsidR="00A54B2F">
              <w:rPr>
                <w:rFonts w:ascii="Arial" w:hAnsi="Arial" w:cs="Arial"/>
                <w:color w:val="000000"/>
                <w:sz w:val="18"/>
                <w:szCs w:val="18"/>
              </w:rPr>
              <w:t xml:space="preserve">1. Faze </w:t>
            </w:r>
            <w:r>
              <w:rPr>
                <w:rFonts w:ascii="Arial" w:hAnsi="Arial" w:cs="Arial"/>
                <w:color w:val="000000"/>
                <w:sz w:val="18"/>
                <w:szCs w:val="18"/>
              </w:rPr>
              <w:t xml:space="preserve">ter blaga fizično ne prevzame, saj je blago, ki je predmet </w:t>
            </w:r>
            <w:r w:rsidR="00A54B2F">
              <w:rPr>
                <w:rFonts w:ascii="Arial" w:hAnsi="Arial" w:cs="Arial"/>
                <w:color w:val="000000"/>
                <w:sz w:val="18"/>
                <w:szCs w:val="18"/>
              </w:rPr>
              <w:t>1. Faze</w:t>
            </w:r>
            <w:r>
              <w:rPr>
                <w:rFonts w:ascii="Arial" w:hAnsi="Arial" w:cs="Arial"/>
                <w:color w:val="000000"/>
                <w:sz w:val="18"/>
                <w:szCs w:val="18"/>
              </w:rPr>
              <w:t xml:space="preserve">, še predmet nadgradnje v okviru </w:t>
            </w:r>
            <w:r w:rsidR="00A54B2F">
              <w:rPr>
                <w:rFonts w:ascii="Arial" w:hAnsi="Arial" w:cs="Arial"/>
                <w:color w:val="000000"/>
                <w:sz w:val="18"/>
                <w:szCs w:val="18"/>
              </w:rPr>
              <w:t>2. Faze</w:t>
            </w:r>
            <w:r>
              <w:rPr>
                <w:rFonts w:ascii="Arial" w:hAnsi="Arial" w:cs="Arial"/>
                <w:color w:val="000000"/>
                <w:sz w:val="18"/>
                <w:szCs w:val="18"/>
              </w:rPr>
              <w:t xml:space="preserve">.  Celotno blago, ki bo skupek obeh faz, bo naročnik fizično prevzel po zaključku zadnje druge faze, ko bo izdelan končni primopredajni zapisnik. Pred vsakim </w:t>
            </w:r>
            <w:r>
              <w:rPr>
                <w:rFonts w:ascii="Arial" w:hAnsi="Arial" w:cs="Arial"/>
                <w:color w:val="000000"/>
                <w:sz w:val="18"/>
                <w:szCs w:val="18"/>
              </w:rPr>
              <w:lastRenderedPageBreak/>
              <w:t>prevzemom posamične faze bo naročnik opravil pregled in odobril blago oziroma del blaga, ki je predmet dobave v posamični fazi. Odobritev blaga s strani naročnika za posamično fazo je predpogoj za nadaljnji obračun faze in plačilo.</w:t>
            </w:r>
          </w:p>
        </w:tc>
      </w:tr>
    </w:tbl>
    <w:p w14:paraId="0025DD91" w14:textId="77777777" w:rsidR="00555D55" w:rsidRDefault="00B57077">
      <w:pPr>
        <w:spacing w:before="225" w:after="225" w:line="240" w:lineRule="auto"/>
        <w:jc w:val="both"/>
      </w:pPr>
      <w:r>
        <w:rPr>
          <w:rFonts w:ascii="Arial" w:hAnsi="Arial" w:cs="Arial"/>
          <w:b/>
          <w:bCs/>
          <w:color w:val="000000"/>
          <w:sz w:val="18"/>
          <w:szCs w:val="18"/>
        </w:rPr>
        <w:t>V. PODIZVAJALCI</w:t>
      </w:r>
    </w:p>
    <w:p w14:paraId="47B1C71C" w14:textId="0A20EDBA" w:rsidR="00555D55" w:rsidRDefault="00FE3750">
      <w:pPr>
        <w:spacing w:after="0" w:line="240" w:lineRule="auto"/>
        <w:jc w:val="center"/>
      </w:pPr>
      <w:r>
        <w:rPr>
          <w:rFonts w:ascii="Arial" w:hAnsi="Arial" w:cs="Arial"/>
          <w:b/>
          <w:bCs/>
          <w:color w:val="000000"/>
          <w:sz w:val="18"/>
          <w:szCs w:val="18"/>
        </w:rPr>
        <w:t>10</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555D55" w14:paraId="581C2F19" w14:textId="77777777">
        <w:tc>
          <w:tcPr>
            <w:tcW w:w="0" w:type="auto"/>
            <w:tcMar>
              <w:top w:w="0" w:type="auto"/>
              <w:bottom w:w="0" w:type="auto"/>
            </w:tcMar>
          </w:tcPr>
          <w:p w14:paraId="0A30694C" w14:textId="77777777" w:rsidR="00555D55" w:rsidRDefault="00B57077">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55D55" w14:paraId="021E2338" w14:textId="77777777" w:rsidTr="002718E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444E97" w14:textId="77777777" w:rsidR="00555D55" w:rsidRDefault="00B57077">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87E9B9" w14:textId="77777777" w:rsidR="00555D55" w:rsidRDefault="00555D55"/>
              </w:tc>
            </w:tr>
            <w:tr w:rsidR="00555D55" w14:paraId="7BD57C35" w14:textId="77777777" w:rsidTr="002718E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9D9FC" w14:textId="77777777" w:rsidR="00555D55" w:rsidRDefault="00B57077">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B6C6CB2" w14:textId="77777777" w:rsidR="00555D55" w:rsidRDefault="00B57077">
                  <w:pPr>
                    <w:spacing w:before="135" w:after="135"/>
                    <w:jc w:val="both"/>
                    <w:textAlignment w:val="center"/>
                  </w:pPr>
                  <w:r>
                    <w:rPr>
                      <w:rFonts w:ascii="Arial" w:hAnsi="Arial" w:cs="Arial"/>
                      <w:color w:val="000000"/>
                      <w:position w:val="-2"/>
                      <w:sz w:val="18"/>
                      <w:szCs w:val="18"/>
                    </w:rPr>
                    <w:t>Opis del, ki jih bo izvedel podizvajalec:</w:t>
                  </w:r>
                </w:p>
                <w:p w14:paraId="2992B278" w14:textId="77777777" w:rsidR="00555D55" w:rsidRDefault="00B5707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077343F" w14:textId="77777777" w:rsidR="00555D55" w:rsidRDefault="00B57077">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4C47C698" w14:textId="13FE1F35"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2B877F79" w14:textId="77777777">
        <w:tc>
          <w:tcPr>
            <w:tcW w:w="0" w:type="auto"/>
            <w:tcMar>
              <w:top w:w="0" w:type="auto"/>
              <w:bottom w:w="0" w:type="auto"/>
            </w:tcMar>
          </w:tcPr>
          <w:p w14:paraId="789AA05D" w14:textId="77777777" w:rsidR="00555D55" w:rsidRDefault="00B57077">
            <w:pPr>
              <w:spacing w:before="225" w:after="225"/>
              <w:jc w:val="both"/>
            </w:pPr>
            <w:r>
              <w:rPr>
                <w:rFonts w:ascii="Arial" w:hAnsi="Arial" w:cs="Arial"/>
                <w:color w:val="000000"/>
                <w:sz w:val="18"/>
                <w:szCs w:val="18"/>
              </w:rPr>
              <w:t>Naročnik se zavezuje poravnati pogodbeno ceno za pravilno dobavo blaga na podlagi te pogodbe.</w:t>
            </w:r>
          </w:p>
          <w:p w14:paraId="5F07063F" w14:textId="77777777" w:rsidR="00555D55" w:rsidRDefault="00B57077">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831FD9B" w14:textId="52D8A195" w:rsidR="00555D55" w:rsidRDefault="00B57077">
      <w:pPr>
        <w:spacing w:before="225" w:after="225" w:line="240" w:lineRule="auto"/>
        <w:jc w:val="both"/>
      </w:pPr>
      <w:r>
        <w:rPr>
          <w:rFonts w:ascii="Arial" w:hAnsi="Arial" w:cs="Arial"/>
          <w:b/>
          <w:bCs/>
          <w:color w:val="000000"/>
          <w:sz w:val="18"/>
          <w:szCs w:val="18"/>
        </w:rPr>
        <w:t>VI. OBVEZNOSTI DOBAVITELJA</w:t>
      </w:r>
    </w:p>
    <w:p w14:paraId="00DAE314" w14:textId="740D6FB9"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2319626C" w14:textId="77777777">
        <w:tc>
          <w:tcPr>
            <w:tcW w:w="0" w:type="auto"/>
            <w:tcMar>
              <w:top w:w="0" w:type="auto"/>
              <w:bottom w:w="0" w:type="auto"/>
            </w:tcMar>
          </w:tcPr>
          <w:p w14:paraId="6846197B" w14:textId="77777777" w:rsidR="00555D55" w:rsidRDefault="00B57077">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555D55" w14:paraId="15D751BE" w14:textId="77777777">
              <w:tc>
                <w:tcPr>
                  <w:tcW w:w="0" w:type="auto"/>
                  <w:tcMar>
                    <w:top w:w="0" w:type="auto"/>
                    <w:bottom w:w="0" w:type="auto"/>
                  </w:tcMar>
                </w:tcPr>
                <w:p w14:paraId="644C6BC2"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2CEE23E"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35CA4C86"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CE68F04" w14:textId="77777777" w:rsidR="00555D55"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DFF1E4F" w14:textId="77777777" w:rsidR="009310FF" w:rsidRDefault="00B57077" w:rsidP="005F7ABC">
                  <w:pPr>
                    <w:numPr>
                      <w:ilvl w:val="0"/>
                      <w:numId w:val="18"/>
                    </w:numPr>
                    <w:jc w:val="both"/>
                    <w:rPr>
                      <w:rFonts w:ascii="Arial" w:hAnsi="Arial" w:cs="Arial"/>
                      <w:color w:val="000000"/>
                      <w:sz w:val="18"/>
                      <w:szCs w:val="18"/>
                    </w:rPr>
                  </w:pPr>
                  <w:r>
                    <w:rPr>
                      <w:rFonts w:ascii="Arial" w:hAnsi="Arial" w:cs="Arial"/>
                      <w:color w:val="000000"/>
                      <w:sz w:val="18"/>
                      <w:szCs w:val="18"/>
                    </w:rPr>
                    <w:t>ščitil interese naročnika.</w:t>
                  </w:r>
                </w:p>
                <w:p w14:paraId="24095A3B" w14:textId="4533598C" w:rsidR="009310FF" w:rsidRPr="009310FF" w:rsidRDefault="009310FF" w:rsidP="009310FF">
                  <w:pPr>
                    <w:jc w:val="both"/>
                    <w:rPr>
                      <w:rFonts w:ascii="Arial" w:hAnsi="Arial" w:cs="Arial"/>
                      <w:color w:val="000000"/>
                      <w:sz w:val="18"/>
                      <w:szCs w:val="18"/>
                    </w:rPr>
                  </w:pPr>
                </w:p>
              </w:tc>
            </w:tr>
          </w:tbl>
          <w:p w14:paraId="0067A45E" w14:textId="77777777" w:rsidR="00555D55" w:rsidRDefault="00555D55"/>
        </w:tc>
      </w:tr>
    </w:tbl>
    <w:p w14:paraId="1FE18C86" w14:textId="77777777" w:rsidR="00555D55" w:rsidRDefault="00B57077">
      <w:pPr>
        <w:spacing w:before="225" w:after="225" w:line="240" w:lineRule="auto"/>
        <w:jc w:val="both"/>
      </w:pPr>
      <w:r>
        <w:rPr>
          <w:rFonts w:ascii="Arial" w:hAnsi="Arial" w:cs="Arial"/>
          <w:b/>
          <w:bCs/>
          <w:color w:val="000000"/>
          <w:sz w:val="18"/>
          <w:szCs w:val="18"/>
        </w:rPr>
        <w:t>VII. SKRBNIKI POGODBE</w:t>
      </w:r>
    </w:p>
    <w:p w14:paraId="2AD8B6E4" w14:textId="5ADD97EE"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F86A4A6" w14:textId="77777777">
        <w:tc>
          <w:tcPr>
            <w:tcW w:w="0" w:type="auto"/>
            <w:tcMar>
              <w:top w:w="0" w:type="auto"/>
              <w:bottom w:w="0" w:type="auto"/>
            </w:tcMar>
          </w:tcPr>
          <w:p w14:paraId="56ED03DF" w14:textId="77777777" w:rsidR="00555D55" w:rsidRDefault="00B57077">
            <w:pPr>
              <w:spacing w:before="225" w:after="225"/>
              <w:jc w:val="both"/>
            </w:pPr>
            <w:r>
              <w:rPr>
                <w:rFonts w:ascii="Arial" w:hAnsi="Arial" w:cs="Arial"/>
                <w:color w:val="000000"/>
                <w:sz w:val="18"/>
                <w:szCs w:val="18"/>
              </w:rPr>
              <w:t>Skrbnik pogodbe s strani naročnika je ______________</w:t>
            </w:r>
          </w:p>
          <w:p w14:paraId="5DBA60F2" w14:textId="77777777" w:rsidR="00555D55" w:rsidRDefault="00B57077">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2260312" w14:textId="77777777" w:rsidR="00555D55" w:rsidRDefault="00B57077">
            <w:pPr>
              <w:spacing w:before="225" w:after="225"/>
              <w:jc w:val="both"/>
            </w:pPr>
            <w:r>
              <w:rPr>
                <w:rFonts w:ascii="Arial" w:hAnsi="Arial" w:cs="Arial"/>
                <w:color w:val="000000"/>
                <w:sz w:val="18"/>
                <w:szCs w:val="18"/>
              </w:rPr>
              <w:t>Pooblaščeni predstavnik dobavitelja je _______________</w:t>
            </w:r>
          </w:p>
          <w:p w14:paraId="1750BD9B" w14:textId="77777777" w:rsidR="00555D55" w:rsidRDefault="00B57077">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14:paraId="3B6736C4" w14:textId="77777777" w:rsidR="00555D55" w:rsidRDefault="00B57077">
      <w:pPr>
        <w:spacing w:before="225" w:after="225" w:line="240" w:lineRule="auto"/>
        <w:jc w:val="both"/>
      </w:pPr>
      <w:r>
        <w:rPr>
          <w:rFonts w:ascii="Arial" w:hAnsi="Arial" w:cs="Arial"/>
          <w:b/>
          <w:bCs/>
          <w:color w:val="000000"/>
          <w:sz w:val="18"/>
          <w:szCs w:val="18"/>
        </w:rPr>
        <w:t>VIII. POGODBENA KAZEN</w:t>
      </w:r>
    </w:p>
    <w:p w14:paraId="01ACDB78" w14:textId="4B25635B"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25966C0" w14:textId="77777777">
        <w:tc>
          <w:tcPr>
            <w:tcW w:w="0" w:type="auto"/>
            <w:tcMar>
              <w:top w:w="0" w:type="auto"/>
              <w:bottom w:w="0" w:type="auto"/>
            </w:tcMar>
          </w:tcPr>
          <w:p w14:paraId="5F6C2B09" w14:textId="77777777" w:rsidR="00555D55" w:rsidRDefault="00B57077">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53BBEB10" w14:textId="77777777" w:rsidR="00555D55" w:rsidRDefault="00B57077">
            <w:pPr>
              <w:spacing w:before="225" w:after="225"/>
              <w:jc w:val="both"/>
            </w:pPr>
            <w:r>
              <w:rPr>
                <w:rFonts w:ascii="Arial" w:hAnsi="Arial" w:cs="Arial"/>
                <w:color w:val="000000"/>
                <w:sz w:val="18"/>
                <w:szCs w:val="18"/>
              </w:rPr>
              <w:t>Pogodbena kazen se obračuna pri plačilu za opravljeno dobavo.</w:t>
            </w:r>
          </w:p>
          <w:p w14:paraId="6B3599C7" w14:textId="77777777" w:rsidR="00555D55" w:rsidRDefault="00B57077">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AC7862D" w14:textId="77777777" w:rsidR="00555D55" w:rsidRDefault="00B57077">
      <w:pPr>
        <w:spacing w:before="225" w:after="225" w:line="240" w:lineRule="auto"/>
        <w:jc w:val="both"/>
      </w:pPr>
      <w:r>
        <w:rPr>
          <w:rFonts w:ascii="Arial" w:hAnsi="Arial" w:cs="Arial"/>
          <w:b/>
          <w:bCs/>
          <w:color w:val="000000"/>
          <w:sz w:val="18"/>
          <w:szCs w:val="18"/>
        </w:rPr>
        <w:t>IX. PREVZEM</w:t>
      </w:r>
    </w:p>
    <w:p w14:paraId="13734F8F" w14:textId="5B8271E4"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3A874051" w14:textId="77777777">
        <w:tc>
          <w:tcPr>
            <w:tcW w:w="0" w:type="auto"/>
            <w:tcMar>
              <w:top w:w="0" w:type="auto"/>
              <w:bottom w:w="0" w:type="auto"/>
            </w:tcMar>
          </w:tcPr>
          <w:p w14:paraId="68160EF6" w14:textId="77777777" w:rsidR="000D6C00" w:rsidRPr="000D6C00" w:rsidRDefault="000D6C00" w:rsidP="000D6C00">
            <w:pPr>
              <w:spacing w:before="225" w:after="225"/>
              <w:jc w:val="both"/>
              <w:rPr>
                <w:rFonts w:ascii="Arial" w:hAnsi="Arial" w:cs="Arial"/>
                <w:color w:val="000000"/>
                <w:sz w:val="18"/>
                <w:szCs w:val="18"/>
              </w:rPr>
            </w:pPr>
            <w:r w:rsidRPr="000D6C00">
              <w:rPr>
                <w:rFonts w:ascii="Arial" w:hAnsi="Arial" w:cs="Arial"/>
                <w:color w:val="000000"/>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3148ED80" w14:textId="0105DF00" w:rsidR="000D6C00" w:rsidRPr="000D6C00" w:rsidRDefault="000D6C00" w:rsidP="000D6C00">
            <w:pPr>
              <w:spacing w:before="225" w:after="225"/>
              <w:jc w:val="both"/>
              <w:rPr>
                <w:rFonts w:ascii="Arial" w:hAnsi="Arial" w:cs="Arial"/>
                <w:color w:val="000000"/>
                <w:sz w:val="18"/>
                <w:szCs w:val="18"/>
              </w:rPr>
            </w:pPr>
            <w:r w:rsidRPr="000D6C00">
              <w:rPr>
                <w:rFonts w:ascii="Arial" w:hAnsi="Arial" w:cs="Arial"/>
                <w:color w:val="000000"/>
                <w:sz w:val="18"/>
                <w:szCs w:val="18"/>
              </w:rPr>
              <w:t xml:space="preserve">Primopredaja blaga, ki je predmet </w:t>
            </w:r>
            <w:r w:rsidR="00A54B2F">
              <w:rPr>
                <w:rFonts w:ascii="Arial" w:hAnsi="Arial" w:cs="Arial"/>
                <w:color w:val="000000"/>
                <w:sz w:val="18"/>
                <w:szCs w:val="18"/>
              </w:rPr>
              <w:t>1. Faze</w:t>
            </w:r>
            <w:r w:rsidRPr="000D6C00">
              <w:rPr>
                <w:rFonts w:ascii="Arial" w:hAnsi="Arial" w:cs="Arial"/>
                <w:color w:val="000000"/>
                <w:sz w:val="18"/>
                <w:szCs w:val="18"/>
              </w:rPr>
              <w:t xml:space="preserve"> se opravi na način, da naročnik opravi pregled dela blaga, ki je predmet faze ter blaga fizično ne prevzame, saj je blago, ki je predmet </w:t>
            </w:r>
            <w:r w:rsidR="00A54B2F">
              <w:rPr>
                <w:rFonts w:ascii="Arial" w:hAnsi="Arial" w:cs="Arial"/>
                <w:color w:val="000000"/>
                <w:sz w:val="18"/>
                <w:szCs w:val="18"/>
              </w:rPr>
              <w:t>1. Faze</w:t>
            </w:r>
            <w:r w:rsidRPr="000D6C00">
              <w:rPr>
                <w:rFonts w:ascii="Arial" w:hAnsi="Arial" w:cs="Arial"/>
                <w:color w:val="000000"/>
                <w:sz w:val="18"/>
                <w:szCs w:val="18"/>
              </w:rPr>
              <w:t xml:space="preserve"> še predmet nadgradnje v okviru </w:t>
            </w:r>
            <w:r w:rsidR="00A54B2F">
              <w:rPr>
                <w:rFonts w:ascii="Arial" w:hAnsi="Arial" w:cs="Arial"/>
                <w:color w:val="000000"/>
                <w:sz w:val="18"/>
                <w:szCs w:val="18"/>
              </w:rPr>
              <w:t>2. faze</w:t>
            </w:r>
            <w:r w:rsidRPr="000D6C00">
              <w:rPr>
                <w:rFonts w:ascii="Arial" w:hAnsi="Arial" w:cs="Arial"/>
                <w:color w:val="000000"/>
                <w:sz w:val="18"/>
                <w:szCs w:val="18"/>
              </w:rPr>
              <w:t>. Celotno blago, ki bo skupek obeh faz bo naročnik fizično prevzel po zaključku zadnje faze. O pregledu ter delnem prevzemu ter odobritvi dobave blaga posamične faze se pripravi tudi prevzemni zapisnik, ki potem, ko ga podpišeta obe pogodbeni stranki, podlaga za izdajo računa.</w:t>
            </w:r>
          </w:p>
          <w:p w14:paraId="5FCC4531" w14:textId="7416F3E1" w:rsidR="00804D2F" w:rsidRPr="009310FF" w:rsidRDefault="000D6C00">
            <w:pPr>
              <w:spacing w:before="225" w:after="225"/>
              <w:jc w:val="both"/>
              <w:rPr>
                <w:rFonts w:ascii="Arial" w:hAnsi="Arial" w:cs="Arial"/>
                <w:color w:val="000000"/>
                <w:sz w:val="18"/>
                <w:szCs w:val="18"/>
              </w:rPr>
            </w:pPr>
            <w:r w:rsidRPr="000D6C00">
              <w:rPr>
                <w:rFonts w:ascii="Arial" w:hAnsi="Arial" w:cs="Arial"/>
                <w:color w:val="000000"/>
                <w:sz w:val="18"/>
                <w:szCs w:val="18"/>
              </w:rPr>
              <w:t>Po izvedbi druge faze dobave blaga</w:t>
            </w:r>
            <w:r w:rsidR="00A54B2F">
              <w:rPr>
                <w:rFonts w:ascii="Arial" w:hAnsi="Arial" w:cs="Arial"/>
                <w:color w:val="000000"/>
                <w:sz w:val="18"/>
                <w:szCs w:val="18"/>
              </w:rPr>
              <w:t xml:space="preserve"> in izvedbi tehničnega pregleda in preizkusa</w:t>
            </w:r>
            <w:r w:rsidRPr="000D6C00">
              <w:rPr>
                <w:rFonts w:ascii="Arial" w:hAnsi="Arial" w:cs="Arial"/>
                <w:color w:val="000000"/>
                <w:sz w:val="18"/>
                <w:szCs w:val="18"/>
              </w:rPr>
              <w:t xml:space="preserve">, se blago, ki je predmet </w:t>
            </w:r>
            <w:r w:rsidR="00A54B2F">
              <w:rPr>
                <w:rFonts w:ascii="Arial" w:hAnsi="Arial" w:cs="Arial"/>
                <w:color w:val="000000"/>
                <w:sz w:val="18"/>
                <w:szCs w:val="18"/>
              </w:rPr>
              <w:t>te pogodbe</w:t>
            </w:r>
            <w:r w:rsidRPr="000D6C00">
              <w:rPr>
                <w:rFonts w:ascii="Arial" w:hAnsi="Arial" w:cs="Arial"/>
                <w:color w:val="000000"/>
                <w:sz w:val="18"/>
                <w:szCs w:val="18"/>
              </w:rPr>
              <w:t>, tudi v celoti fizično prevzame.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tc>
      </w:tr>
    </w:tbl>
    <w:p w14:paraId="71BB4342" w14:textId="77777777" w:rsidR="00555D55" w:rsidRDefault="00B57077">
      <w:pPr>
        <w:spacing w:before="225" w:after="225" w:line="240" w:lineRule="auto"/>
        <w:jc w:val="both"/>
      </w:pPr>
      <w:r>
        <w:rPr>
          <w:rFonts w:ascii="Arial" w:hAnsi="Arial" w:cs="Arial"/>
          <w:b/>
          <w:bCs/>
          <w:color w:val="000000"/>
          <w:sz w:val="18"/>
          <w:szCs w:val="18"/>
        </w:rPr>
        <w:t>X. ODPRAVA NAPAK IN GARANCIJSKA DOBA</w:t>
      </w:r>
    </w:p>
    <w:p w14:paraId="38102108" w14:textId="6BD89CB9"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1E6BFA6" w14:textId="77777777">
        <w:tc>
          <w:tcPr>
            <w:tcW w:w="0" w:type="auto"/>
            <w:tcMar>
              <w:top w:w="0" w:type="auto"/>
              <w:bottom w:w="0" w:type="auto"/>
            </w:tcMar>
          </w:tcPr>
          <w:p w14:paraId="5DCFF2AA" w14:textId="53C7880B" w:rsidR="00555D55" w:rsidRDefault="00B57077">
            <w:pPr>
              <w:spacing w:before="225" w:after="225"/>
              <w:jc w:val="both"/>
              <w:rPr>
                <w:rFonts w:ascii="Arial" w:hAnsi="Arial" w:cs="Arial"/>
                <w:color w:val="000000"/>
                <w:sz w:val="18"/>
                <w:szCs w:val="18"/>
              </w:rPr>
            </w:pPr>
            <w:r>
              <w:rPr>
                <w:rFonts w:ascii="Arial" w:hAnsi="Arial" w:cs="Arial"/>
                <w:color w:val="000000"/>
                <w:sz w:val="18"/>
                <w:szCs w:val="18"/>
              </w:rPr>
              <w:t xml:space="preserve">Garancijska doba po tej pogodbi je </w:t>
            </w:r>
            <w:r w:rsidR="00A54B2F">
              <w:rPr>
                <w:rFonts w:ascii="Arial" w:hAnsi="Arial" w:cs="Arial"/>
                <w:color w:val="000000"/>
                <w:sz w:val="18"/>
                <w:szCs w:val="18"/>
              </w:rPr>
              <w:t>24</w:t>
            </w:r>
            <w:r>
              <w:rPr>
                <w:rFonts w:ascii="Arial" w:hAnsi="Arial" w:cs="Arial"/>
                <w:color w:val="000000"/>
                <w:sz w:val="18"/>
                <w:szCs w:val="18"/>
              </w:rPr>
              <w:t xml:space="preserve"> mesecev.</w:t>
            </w:r>
          </w:p>
          <w:p w14:paraId="7BEB28B4" w14:textId="77777777" w:rsidR="002718E3" w:rsidRDefault="002718E3" w:rsidP="002718E3">
            <w:pPr>
              <w:spacing w:before="225" w:after="225"/>
              <w:jc w:val="both"/>
              <w:rPr>
                <w:rFonts w:ascii="Arial" w:hAnsi="Arial" w:cs="Arial"/>
                <w:b/>
                <w:color w:val="000000"/>
                <w:sz w:val="18"/>
                <w:szCs w:val="18"/>
              </w:rPr>
            </w:pPr>
            <w:r w:rsidRPr="00A42C6D">
              <w:rPr>
                <w:rFonts w:ascii="Arial" w:hAnsi="Arial" w:cs="Arial"/>
                <w:color w:val="000000"/>
                <w:sz w:val="18"/>
                <w:szCs w:val="18"/>
              </w:rPr>
              <w:t>Garancija proti koroziji je najmanj 6 let.</w:t>
            </w:r>
          </w:p>
          <w:p w14:paraId="0D9D5DE5" w14:textId="653083CF" w:rsidR="00555D55" w:rsidRDefault="00B57077">
            <w:pPr>
              <w:spacing w:before="225" w:after="225"/>
              <w:jc w:val="both"/>
            </w:pPr>
            <w:r>
              <w:rPr>
                <w:rFonts w:ascii="Arial" w:hAnsi="Arial" w:cs="Arial"/>
                <w:color w:val="000000"/>
                <w:sz w:val="18"/>
                <w:szCs w:val="18"/>
              </w:rPr>
              <w:t xml:space="preserve">Garancijski roki začnejo teči z dnem uspešne pisne primopredaje </w:t>
            </w:r>
            <w:r w:rsidR="004D6EDC">
              <w:rPr>
                <w:rFonts w:ascii="Arial" w:hAnsi="Arial" w:cs="Arial"/>
                <w:color w:val="000000"/>
                <w:sz w:val="18"/>
                <w:szCs w:val="18"/>
              </w:rPr>
              <w:t>vozila</w:t>
            </w:r>
            <w:r>
              <w:rPr>
                <w:rFonts w:ascii="Arial" w:hAnsi="Arial" w:cs="Arial"/>
                <w:color w:val="000000"/>
                <w:sz w:val="18"/>
                <w:szCs w:val="18"/>
              </w:rPr>
              <w:t>.</w:t>
            </w:r>
          </w:p>
          <w:p w14:paraId="6927D083" w14:textId="77777777" w:rsidR="00555D55" w:rsidRDefault="00B57077">
            <w:pPr>
              <w:spacing w:before="225" w:after="225"/>
              <w:jc w:val="both"/>
            </w:pPr>
            <w:r>
              <w:rPr>
                <w:rFonts w:ascii="Arial" w:hAnsi="Arial" w:cs="Arial"/>
                <w:color w:val="000000"/>
                <w:sz w:val="18"/>
                <w:szCs w:val="18"/>
              </w:rPr>
              <w:t>Garancija je vezana na normalne pogoje uporabe in primerno ter strokovno vzdrževanje.</w:t>
            </w:r>
          </w:p>
          <w:p w14:paraId="377725E1" w14:textId="0ABAEB8C" w:rsidR="00555D55" w:rsidRDefault="00B57077">
            <w:pPr>
              <w:spacing w:before="225" w:after="225"/>
              <w:jc w:val="both"/>
            </w:pPr>
            <w:r>
              <w:rPr>
                <w:rFonts w:ascii="Arial" w:hAnsi="Arial" w:cs="Arial"/>
                <w:color w:val="000000"/>
                <w:sz w:val="18"/>
                <w:szCs w:val="18"/>
              </w:rPr>
              <w:t xml:space="preserve">Dobavitelj je naročniku dolžan ne glede na proces ugotovitve in odprave napake zagotoviti funkcionalnost </w:t>
            </w:r>
            <w:r w:rsidR="005D0588">
              <w:rPr>
                <w:rFonts w:ascii="Arial" w:hAnsi="Arial" w:cs="Arial"/>
                <w:color w:val="000000"/>
                <w:sz w:val="18"/>
                <w:szCs w:val="18"/>
              </w:rPr>
              <w:t>vozila</w:t>
            </w:r>
            <w:r>
              <w:rPr>
                <w:rFonts w:ascii="Arial" w:hAnsi="Arial" w:cs="Arial"/>
                <w:color w:val="000000"/>
                <w:sz w:val="18"/>
                <w:szCs w:val="18"/>
              </w:rPr>
              <w:t>.</w:t>
            </w:r>
          </w:p>
          <w:p w14:paraId="70F4FEFA" w14:textId="77777777" w:rsidR="00555D55" w:rsidRDefault="00B57077">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C52FC7A" w14:textId="7C692F41"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36C14B45" w14:textId="77777777">
        <w:tc>
          <w:tcPr>
            <w:tcW w:w="0" w:type="auto"/>
            <w:tcMar>
              <w:top w:w="0" w:type="auto"/>
              <w:bottom w:w="0" w:type="auto"/>
            </w:tcMar>
          </w:tcPr>
          <w:p w14:paraId="66AC9E80" w14:textId="77777777" w:rsidR="00555D55" w:rsidRDefault="00B57077">
            <w:pPr>
              <w:spacing w:before="225" w:after="225"/>
              <w:jc w:val="both"/>
            </w:pPr>
            <w:r>
              <w:rPr>
                <w:rFonts w:ascii="Arial" w:hAnsi="Arial" w:cs="Arial"/>
                <w:color w:val="000000"/>
                <w:sz w:val="18"/>
                <w:szCs w:val="18"/>
              </w:rPr>
              <w:lastRenderedPageBreak/>
              <w:t>Za vse dobavljeno blago bo dobavitelj v okviru garancijske dobe in v okviru svoje pogodbene obveznosti iz te pogodbe, izvedel odpravo napak.</w:t>
            </w:r>
          </w:p>
          <w:p w14:paraId="07497E98" w14:textId="77777777" w:rsidR="00555D55" w:rsidRDefault="00B57077">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w:t>
            </w:r>
          </w:p>
          <w:p w14:paraId="4B3769E7" w14:textId="77777777" w:rsidR="00555D55" w:rsidRDefault="00B57077">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p w14:paraId="298A3934" w14:textId="27E6903F" w:rsidR="002718E3" w:rsidRDefault="002718E3">
            <w:pPr>
              <w:spacing w:before="225" w:after="225"/>
              <w:jc w:val="both"/>
            </w:pPr>
            <w:r>
              <w:rPr>
                <w:rFonts w:ascii="Arial" w:hAnsi="Arial" w:cs="Arial"/>
                <w:color w:val="000000"/>
                <w:sz w:val="18"/>
                <w:szCs w:val="18"/>
              </w:rPr>
              <w:t>Dobavitelj mora zagotavljati rezervne dele še najmanj 15 let po poteku garancijske dobe.</w:t>
            </w:r>
          </w:p>
        </w:tc>
      </w:tr>
    </w:tbl>
    <w:p w14:paraId="30716591" w14:textId="3BC55CA7"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555D55" w14:paraId="32A69D1F" w14:textId="77777777">
        <w:tc>
          <w:tcPr>
            <w:tcW w:w="0" w:type="auto"/>
            <w:tcMar>
              <w:top w:w="0" w:type="auto"/>
              <w:bottom w:w="0" w:type="auto"/>
            </w:tcMar>
          </w:tcPr>
          <w:p w14:paraId="09523ACE" w14:textId="77777777" w:rsidR="00555D55" w:rsidRDefault="00B57077">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1AA229CC" w14:textId="77777777" w:rsidR="002718E3" w:rsidRDefault="002718E3" w:rsidP="00981E44">
      <w:pPr>
        <w:spacing w:after="0" w:line="240" w:lineRule="auto"/>
        <w:rPr>
          <w:rFonts w:ascii="Arial" w:hAnsi="Arial" w:cs="Arial"/>
          <w:b/>
          <w:bCs/>
          <w:color w:val="000000"/>
          <w:sz w:val="18"/>
          <w:szCs w:val="18"/>
        </w:rPr>
      </w:pPr>
    </w:p>
    <w:p w14:paraId="3CE66F26" w14:textId="5E4BC5AA" w:rsidR="00555D55" w:rsidRDefault="00B57077">
      <w:pPr>
        <w:spacing w:after="0" w:line="240" w:lineRule="auto"/>
        <w:jc w:val="center"/>
      </w:pPr>
      <w:r>
        <w:rPr>
          <w:rFonts w:ascii="Arial" w:hAnsi="Arial" w:cs="Arial"/>
          <w:b/>
          <w:bCs/>
          <w:color w:val="000000"/>
          <w:sz w:val="18"/>
          <w:szCs w:val="18"/>
        </w:rPr>
        <w:t>1</w:t>
      </w:r>
      <w:r w:rsidR="00FE3750">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13C77E2B" w14:textId="77777777">
        <w:tc>
          <w:tcPr>
            <w:tcW w:w="0" w:type="auto"/>
            <w:tcMar>
              <w:top w:w="0" w:type="auto"/>
              <w:bottom w:w="0" w:type="auto"/>
            </w:tcMar>
          </w:tcPr>
          <w:p w14:paraId="6F42EA2E" w14:textId="77777777" w:rsidR="00555D55" w:rsidRDefault="00B57077">
            <w:pPr>
              <w:spacing w:before="225" w:after="225"/>
              <w:jc w:val="both"/>
            </w:pPr>
            <w:r>
              <w:rPr>
                <w:rFonts w:ascii="Arial" w:hAnsi="Arial" w:cs="Arial"/>
                <w:color w:val="000000"/>
                <w:sz w:val="18"/>
                <w:szCs w:val="18"/>
              </w:rPr>
              <w:t>ZAVAROVANJE ZA DOBRO IZVEDBO</w:t>
            </w:r>
          </w:p>
          <w:p w14:paraId="751EDDB2" w14:textId="77777777" w:rsidR="00555D55" w:rsidRDefault="00B57077">
            <w:pPr>
              <w:spacing w:before="225" w:after="225"/>
              <w:jc w:val="both"/>
            </w:pPr>
            <w:r>
              <w:rPr>
                <w:rFonts w:ascii="Arial" w:hAnsi="Arial" w:cs="Arial"/>
                <w:color w:val="000000"/>
                <w:sz w:val="18"/>
                <w:szCs w:val="18"/>
              </w:rPr>
              <w:t>Instrument zavarovanja: _____________</w:t>
            </w:r>
          </w:p>
          <w:p w14:paraId="3C2BE096" w14:textId="77777777" w:rsidR="00555D55" w:rsidRDefault="00B57077">
            <w:pPr>
              <w:spacing w:before="225" w:after="225"/>
              <w:jc w:val="both"/>
            </w:pPr>
            <w:r>
              <w:rPr>
                <w:rFonts w:ascii="Arial" w:hAnsi="Arial" w:cs="Arial"/>
                <w:color w:val="000000"/>
                <w:sz w:val="18"/>
                <w:szCs w:val="18"/>
              </w:rPr>
              <w:t>Višina zavarovanja: _____________</w:t>
            </w:r>
          </w:p>
          <w:p w14:paraId="7A53BC1F" w14:textId="77777777" w:rsidR="00555D55" w:rsidRDefault="00B57077">
            <w:pPr>
              <w:spacing w:before="225" w:after="225"/>
              <w:jc w:val="both"/>
            </w:pPr>
            <w:r>
              <w:rPr>
                <w:rFonts w:ascii="Arial" w:hAnsi="Arial" w:cs="Arial"/>
                <w:color w:val="000000"/>
                <w:sz w:val="18"/>
                <w:szCs w:val="18"/>
              </w:rPr>
              <w:t>Čas veljavnosti: _____________</w:t>
            </w:r>
          </w:p>
          <w:p w14:paraId="7964E519" w14:textId="77777777" w:rsidR="00555D55" w:rsidRDefault="00B57077">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281E232" w14:textId="77777777" w:rsidR="00555D55" w:rsidRDefault="00B57077">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4E9AAA6" w14:textId="79AACA04" w:rsidR="002718E3" w:rsidRDefault="00FE3750" w:rsidP="002718E3">
            <w:pPr>
              <w:jc w:val="center"/>
            </w:pPr>
            <w:r>
              <w:rPr>
                <w:rFonts w:ascii="Arial" w:hAnsi="Arial" w:cs="Arial"/>
                <w:b/>
                <w:bCs/>
                <w:color w:val="000000"/>
                <w:sz w:val="18"/>
                <w:szCs w:val="18"/>
              </w:rPr>
              <w:t>20</w:t>
            </w:r>
            <w:r w:rsidR="002718E3">
              <w:rPr>
                <w:rFonts w:ascii="Arial" w:hAnsi="Arial" w:cs="Arial"/>
                <w:b/>
                <w:bCs/>
                <w:color w:val="000000"/>
                <w:sz w:val="18"/>
                <w:szCs w:val="18"/>
              </w:rPr>
              <w:t>. člen</w:t>
            </w:r>
          </w:p>
          <w:p w14:paraId="495B9330" w14:textId="77777777" w:rsidR="002718E3" w:rsidRDefault="002718E3" w:rsidP="002718E3">
            <w:pPr>
              <w:spacing w:before="225" w:after="225"/>
              <w:jc w:val="both"/>
            </w:pPr>
            <w:r>
              <w:rPr>
                <w:rFonts w:ascii="Arial" w:hAnsi="Arial" w:cs="Arial"/>
                <w:color w:val="000000"/>
                <w:sz w:val="18"/>
                <w:szCs w:val="18"/>
              </w:rPr>
              <w:t>ZAVAROVANJE ZA ODPRAVO NAPAK</w:t>
            </w:r>
          </w:p>
          <w:p w14:paraId="592A7A84" w14:textId="77777777" w:rsidR="002718E3" w:rsidRDefault="002718E3" w:rsidP="002718E3">
            <w:pPr>
              <w:spacing w:before="225" w:after="225"/>
              <w:jc w:val="both"/>
            </w:pPr>
            <w:r>
              <w:rPr>
                <w:rFonts w:ascii="Arial" w:hAnsi="Arial" w:cs="Arial"/>
                <w:color w:val="000000"/>
                <w:sz w:val="18"/>
                <w:szCs w:val="18"/>
              </w:rPr>
              <w:t>Instrument zavarovanja: _____________</w:t>
            </w:r>
          </w:p>
          <w:p w14:paraId="4DAB113D" w14:textId="77777777" w:rsidR="002718E3" w:rsidRDefault="002718E3" w:rsidP="002718E3">
            <w:pPr>
              <w:spacing w:before="225" w:after="225"/>
              <w:jc w:val="both"/>
            </w:pPr>
            <w:r>
              <w:rPr>
                <w:rFonts w:ascii="Arial" w:hAnsi="Arial" w:cs="Arial"/>
                <w:color w:val="000000"/>
                <w:sz w:val="18"/>
                <w:szCs w:val="18"/>
              </w:rPr>
              <w:t>Višina zavarovanja: _____________</w:t>
            </w:r>
          </w:p>
          <w:p w14:paraId="36C13198" w14:textId="77777777" w:rsidR="002718E3" w:rsidRDefault="002718E3" w:rsidP="002718E3">
            <w:pPr>
              <w:spacing w:before="225" w:after="225"/>
              <w:jc w:val="both"/>
            </w:pPr>
            <w:r>
              <w:rPr>
                <w:rFonts w:ascii="Arial" w:hAnsi="Arial" w:cs="Arial"/>
                <w:color w:val="000000"/>
                <w:sz w:val="18"/>
                <w:szCs w:val="18"/>
              </w:rPr>
              <w:t>Čas veljavnosti: _____________</w:t>
            </w:r>
          </w:p>
          <w:p w14:paraId="2C98654B" w14:textId="77777777" w:rsidR="002718E3" w:rsidRDefault="002718E3" w:rsidP="002718E3">
            <w:pPr>
              <w:spacing w:before="225" w:after="225"/>
              <w:jc w:val="both"/>
              <w:rPr>
                <w:rFonts w:ascii="Arial" w:hAnsi="Arial" w:cs="Arial"/>
                <w:color w:val="000000"/>
                <w:sz w:val="18"/>
                <w:szCs w:val="18"/>
              </w:rPr>
            </w:pPr>
            <w:r>
              <w:rPr>
                <w:rFonts w:ascii="Arial" w:hAnsi="Arial" w:cs="Arial"/>
                <w:color w:val="000000"/>
                <w:sz w:val="18"/>
                <w:szCs w:val="18"/>
              </w:rPr>
              <w:t>Dobavitelj je dolžan ob primopredaji vozila predložiti zavarovanje za odpravo napak v garancijskem roku, sicer se bo štelo, da javno naročilo ni uspešno izvedeno, naročnik pa lahko unovči garancijo za dobro izvedbo pogodbenih obveznosti.</w:t>
            </w:r>
          </w:p>
          <w:p w14:paraId="2EB5E964" w14:textId="28BAEEE1" w:rsidR="00981E44" w:rsidRPr="00A54B2F" w:rsidRDefault="002718E3">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73FED1E" w14:textId="77777777" w:rsidR="00555D55" w:rsidRDefault="00B57077">
      <w:pPr>
        <w:spacing w:before="225" w:after="225" w:line="240" w:lineRule="auto"/>
        <w:jc w:val="both"/>
      </w:pPr>
      <w:r>
        <w:rPr>
          <w:rFonts w:ascii="Arial" w:hAnsi="Arial" w:cs="Arial"/>
          <w:b/>
          <w:bCs/>
          <w:color w:val="000000"/>
          <w:sz w:val="18"/>
          <w:szCs w:val="18"/>
        </w:rPr>
        <w:t>XI. ODSTOP OD POGODBE</w:t>
      </w:r>
    </w:p>
    <w:p w14:paraId="1A788C44" w14:textId="449D5518" w:rsidR="00555D55" w:rsidRDefault="002718E3">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1</w:t>
      </w:r>
      <w:r w:rsidR="00B5707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6BB297F2" w14:textId="77777777">
        <w:tc>
          <w:tcPr>
            <w:tcW w:w="0" w:type="auto"/>
            <w:tcMar>
              <w:top w:w="0" w:type="auto"/>
              <w:bottom w:w="0" w:type="auto"/>
            </w:tcMar>
          </w:tcPr>
          <w:p w14:paraId="1DA9C38E" w14:textId="77777777" w:rsidR="00555D55" w:rsidRDefault="00B57077">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14BFD091" w14:textId="77777777" w:rsidR="00555D55" w:rsidRDefault="00B5707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55D55" w14:paraId="3B4291DC" w14:textId="77777777">
              <w:tc>
                <w:tcPr>
                  <w:tcW w:w="0" w:type="auto"/>
                  <w:tcMar>
                    <w:top w:w="0" w:type="auto"/>
                    <w:bottom w:w="0" w:type="auto"/>
                  </w:tcMar>
                </w:tcPr>
                <w:p w14:paraId="1DB10413" w14:textId="77777777" w:rsidR="00555D55" w:rsidRDefault="00B57077" w:rsidP="005F7ABC">
                  <w:pPr>
                    <w:numPr>
                      <w:ilvl w:val="0"/>
                      <w:numId w:val="19"/>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2AF605A0" w14:textId="77777777" w:rsidR="00555D55" w:rsidRDefault="00B57077" w:rsidP="005F7ABC">
                  <w:pPr>
                    <w:numPr>
                      <w:ilvl w:val="0"/>
                      <w:numId w:val="19"/>
                    </w:numPr>
                    <w:jc w:val="both"/>
                    <w:rPr>
                      <w:rFonts w:ascii="Arial" w:hAnsi="Arial" w:cs="Arial"/>
                      <w:color w:val="000000"/>
                      <w:sz w:val="18"/>
                      <w:szCs w:val="18"/>
                    </w:rPr>
                  </w:pPr>
                  <w:r>
                    <w:rPr>
                      <w:rFonts w:ascii="Arial" w:hAnsi="Arial" w:cs="Arial"/>
                      <w:color w:val="000000"/>
                      <w:sz w:val="18"/>
                      <w:szCs w:val="18"/>
                    </w:rPr>
                    <w:t>dobavitelj po svoji krivdi kasni z dobavo za več kot 30 dni, oziroma če ne dosega pogodbeno dogovorjene kvalitete in standardov in je ne more vzpostaviti niti v naknadno dogovorjenem roku, ki mu ga določi naročnik.</w:t>
                  </w:r>
                </w:p>
              </w:tc>
            </w:tr>
          </w:tbl>
          <w:p w14:paraId="2017F3B1" w14:textId="77777777" w:rsidR="00555D55" w:rsidRDefault="00B5707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55D55" w14:paraId="0A056D0F" w14:textId="77777777">
              <w:tc>
                <w:tcPr>
                  <w:tcW w:w="0" w:type="auto"/>
                  <w:tcMar>
                    <w:top w:w="0" w:type="auto"/>
                    <w:bottom w:w="0" w:type="auto"/>
                  </w:tcMar>
                </w:tcPr>
                <w:p w14:paraId="51EC88B8" w14:textId="77777777" w:rsidR="00555D55" w:rsidRDefault="00B57077" w:rsidP="005F7ABC">
                  <w:pPr>
                    <w:numPr>
                      <w:ilvl w:val="0"/>
                      <w:numId w:val="2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A45D641" w14:textId="77777777" w:rsidR="00555D55" w:rsidRDefault="00B57077" w:rsidP="005F7ABC">
                  <w:pPr>
                    <w:numPr>
                      <w:ilvl w:val="0"/>
                      <w:numId w:val="20"/>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64396C87" w14:textId="77777777" w:rsidR="00555D55" w:rsidRDefault="00B57077" w:rsidP="005F7ABC">
                  <w:pPr>
                    <w:numPr>
                      <w:ilvl w:val="0"/>
                      <w:numId w:val="2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5AC16F35" w14:textId="77777777" w:rsidR="00555D55" w:rsidRDefault="00B57077">
            <w:pPr>
              <w:spacing w:before="225" w:after="225"/>
              <w:jc w:val="both"/>
            </w:pPr>
            <w:r>
              <w:rPr>
                <w:rFonts w:ascii="Arial" w:hAnsi="Arial" w:cs="Arial"/>
                <w:color w:val="000000"/>
                <w:sz w:val="18"/>
                <w:szCs w:val="18"/>
              </w:rPr>
              <w:t>Odstop od pogodbe učinkuje z dnem, ko dobavitelj prejme pisno izjavo naročnika o odstopu.</w:t>
            </w:r>
          </w:p>
          <w:p w14:paraId="49D42C41" w14:textId="77777777" w:rsidR="00555D55" w:rsidRDefault="00B5707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D7C130E" w14:textId="77777777" w:rsidR="00555D55" w:rsidRDefault="00B57077">
      <w:pPr>
        <w:spacing w:before="225" w:after="225" w:line="240" w:lineRule="auto"/>
        <w:jc w:val="both"/>
      </w:pPr>
      <w:r>
        <w:rPr>
          <w:rFonts w:ascii="Arial" w:hAnsi="Arial" w:cs="Arial"/>
          <w:b/>
          <w:bCs/>
          <w:color w:val="000000"/>
          <w:sz w:val="18"/>
          <w:szCs w:val="18"/>
        </w:rPr>
        <w:t>XII. SOCIALNA KLAVZULA IN RAZVEZNI POGOJ</w:t>
      </w:r>
    </w:p>
    <w:p w14:paraId="5BF3C88A" w14:textId="52509221"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39746694" w14:textId="77777777">
        <w:tc>
          <w:tcPr>
            <w:tcW w:w="0" w:type="auto"/>
            <w:tcMar>
              <w:top w:w="0" w:type="auto"/>
              <w:bottom w:w="0" w:type="auto"/>
            </w:tcMar>
          </w:tcPr>
          <w:p w14:paraId="326148C6" w14:textId="7A5A65D6" w:rsidR="00555D55" w:rsidRDefault="00B5707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A54B2F">
              <w:rPr>
                <w:rFonts w:ascii="Arial" w:hAnsi="Arial" w:cs="Arial"/>
                <w:color w:val="000000"/>
                <w:sz w:val="18"/>
                <w:szCs w:val="18"/>
              </w:rPr>
              <w:t>.</w:t>
            </w:r>
          </w:p>
          <w:p w14:paraId="5931AA52" w14:textId="77777777" w:rsidR="00555D55" w:rsidRDefault="00B57077">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15FF62F" w14:textId="77777777" w:rsidR="00555D55" w:rsidRDefault="00B57077">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1901F1F" w14:textId="77777777" w:rsidR="00555D55" w:rsidRDefault="00B57077">
      <w:pPr>
        <w:spacing w:before="225" w:after="225" w:line="240" w:lineRule="auto"/>
        <w:jc w:val="both"/>
      </w:pPr>
      <w:r>
        <w:rPr>
          <w:rFonts w:ascii="Arial" w:hAnsi="Arial" w:cs="Arial"/>
          <w:b/>
          <w:bCs/>
          <w:color w:val="000000"/>
          <w:sz w:val="18"/>
          <w:szCs w:val="18"/>
        </w:rPr>
        <w:t>XIII. REVIZIJSKA SLED</w:t>
      </w:r>
    </w:p>
    <w:p w14:paraId="5106BC8E" w14:textId="22F9B359"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EB6713B" w14:textId="77777777">
        <w:tc>
          <w:tcPr>
            <w:tcW w:w="0" w:type="auto"/>
            <w:tcMar>
              <w:top w:w="0" w:type="auto"/>
              <w:bottom w:w="0" w:type="auto"/>
            </w:tcMar>
          </w:tcPr>
          <w:p w14:paraId="0A7C7AB1" w14:textId="77777777" w:rsidR="00555D55" w:rsidRDefault="00B57077">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47B8960" w14:textId="77777777" w:rsidR="00555D55" w:rsidRDefault="00B57077">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252271A" w14:textId="77777777" w:rsidR="00555D55" w:rsidRDefault="00B57077">
            <w:pPr>
              <w:spacing w:before="225" w:after="225"/>
              <w:jc w:val="both"/>
            </w:pPr>
            <w:r>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54B2FA9E" w14:textId="77777777" w:rsidR="00555D55" w:rsidRDefault="00B57077">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1456812" w14:textId="7A1A0F89" w:rsidR="00D25CE8" w:rsidRPr="00981E44" w:rsidRDefault="00B57077">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8228D20" w14:textId="77777777" w:rsidR="00555D55" w:rsidRDefault="00B57077">
      <w:pPr>
        <w:spacing w:before="225" w:after="225" w:line="240" w:lineRule="auto"/>
        <w:jc w:val="both"/>
      </w:pPr>
      <w:r>
        <w:rPr>
          <w:rFonts w:ascii="Arial" w:hAnsi="Arial" w:cs="Arial"/>
          <w:b/>
          <w:bCs/>
          <w:color w:val="000000"/>
          <w:sz w:val="18"/>
          <w:szCs w:val="18"/>
        </w:rPr>
        <w:t>XIV. PROTIKORUPCIJSKA KLAVZULA</w:t>
      </w:r>
    </w:p>
    <w:p w14:paraId="308CA9F1" w14:textId="31CBF197"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2F0E6D9D" w14:textId="77777777">
        <w:tc>
          <w:tcPr>
            <w:tcW w:w="0" w:type="auto"/>
            <w:tcMar>
              <w:top w:w="0" w:type="auto"/>
              <w:bottom w:w="0" w:type="auto"/>
            </w:tcMar>
          </w:tcPr>
          <w:p w14:paraId="1F604790" w14:textId="77777777" w:rsidR="00555D55" w:rsidRDefault="00B5707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55D55" w14:paraId="3E5645AB" w14:textId="77777777">
              <w:tc>
                <w:tcPr>
                  <w:tcW w:w="0" w:type="auto"/>
                  <w:tcMar>
                    <w:top w:w="0" w:type="auto"/>
                    <w:bottom w:w="0" w:type="auto"/>
                  </w:tcMar>
                </w:tcPr>
                <w:p w14:paraId="4BA61DF4"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pridobitev posla ali</w:t>
                  </w:r>
                </w:p>
                <w:p w14:paraId="3ED7EDC9"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CCA112E"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F0217C1" w14:textId="77777777" w:rsidR="00555D55" w:rsidRDefault="00B57077" w:rsidP="005F7ABC">
                  <w:pPr>
                    <w:numPr>
                      <w:ilvl w:val="0"/>
                      <w:numId w:val="2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4A9E1EBF" w14:textId="77777777" w:rsidR="00555D55" w:rsidRDefault="00B57077">
            <w:pPr>
              <w:spacing w:before="225" w:after="225"/>
              <w:jc w:val="both"/>
            </w:pPr>
            <w:r>
              <w:rPr>
                <w:rFonts w:ascii="Arial" w:hAnsi="Arial" w:cs="Arial"/>
                <w:color w:val="000000"/>
                <w:sz w:val="18"/>
                <w:szCs w:val="18"/>
              </w:rPr>
              <w:t>je pogodba nična.</w:t>
            </w:r>
          </w:p>
        </w:tc>
      </w:tr>
    </w:tbl>
    <w:p w14:paraId="578FECE9" w14:textId="77777777" w:rsidR="00555D55" w:rsidRDefault="00B57077">
      <w:pPr>
        <w:spacing w:before="225" w:after="225" w:line="240" w:lineRule="auto"/>
        <w:jc w:val="both"/>
      </w:pPr>
      <w:r>
        <w:rPr>
          <w:rFonts w:ascii="Arial" w:hAnsi="Arial" w:cs="Arial"/>
          <w:b/>
          <w:bCs/>
          <w:color w:val="000000"/>
          <w:sz w:val="18"/>
          <w:szCs w:val="18"/>
        </w:rPr>
        <w:t>XV. REŠEVANJE SPOROV</w:t>
      </w:r>
    </w:p>
    <w:p w14:paraId="47808E6C" w14:textId="32A75B2F"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4041E9E6" w14:textId="77777777">
        <w:tc>
          <w:tcPr>
            <w:tcW w:w="0" w:type="auto"/>
            <w:tcMar>
              <w:top w:w="0" w:type="auto"/>
              <w:bottom w:w="0" w:type="auto"/>
            </w:tcMar>
          </w:tcPr>
          <w:p w14:paraId="29E48EAA" w14:textId="77777777" w:rsidR="00555D55" w:rsidRDefault="00B5707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BB6E3BD" w14:textId="77777777" w:rsidR="00555D55" w:rsidRDefault="00B57077">
      <w:pPr>
        <w:spacing w:before="225" w:after="225" w:line="240" w:lineRule="auto"/>
        <w:jc w:val="both"/>
      </w:pPr>
      <w:r>
        <w:rPr>
          <w:rFonts w:ascii="Arial" w:hAnsi="Arial" w:cs="Arial"/>
          <w:b/>
          <w:bCs/>
          <w:color w:val="000000"/>
          <w:sz w:val="18"/>
          <w:szCs w:val="18"/>
        </w:rPr>
        <w:t>XVI. KONČNE DOLOČBE</w:t>
      </w:r>
    </w:p>
    <w:p w14:paraId="724B9290" w14:textId="1CC33619" w:rsidR="00555D55" w:rsidRDefault="00B57077">
      <w:pPr>
        <w:spacing w:after="0" w:line="240" w:lineRule="auto"/>
        <w:jc w:val="center"/>
      </w:pPr>
      <w:r>
        <w:rPr>
          <w:rFonts w:ascii="Arial" w:hAnsi="Arial" w:cs="Arial"/>
          <w:b/>
          <w:bCs/>
          <w:color w:val="000000"/>
          <w:sz w:val="18"/>
          <w:szCs w:val="18"/>
        </w:rPr>
        <w:t>2</w:t>
      </w:r>
      <w:r w:rsidR="00FE375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02849F47" w14:textId="77777777">
        <w:tc>
          <w:tcPr>
            <w:tcW w:w="0" w:type="auto"/>
            <w:tcMar>
              <w:top w:w="0" w:type="auto"/>
              <w:bottom w:w="0" w:type="auto"/>
            </w:tcMar>
          </w:tcPr>
          <w:p w14:paraId="58429466" w14:textId="77777777" w:rsidR="00555D55" w:rsidRDefault="00B57077">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D43F116" w14:textId="77777777" w:rsidR="00555D55" w:rsidRDefault="00B57077">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4DF28CE" w14:textId="4F6F16CE" w:rsidR="00555D55" w:rsidRDefault="00B57077">
      <w:pPr>
        <w:spacing w:after="0" w:line="240" w:lineRule="auto"/>
        <w:jc w:val="center"/>
      </w:pPr>
      <w:r>
        <w:rPr>
          <w:rFonts w:ascii="Arial" w:hAnsi="Arial" w:cs="Arial"/>
          <w:b/>
          <w:bCs/>
          <w:color w:val="000000"/>
          <w:sz w:val="18"/>
          <w:szCs w:val="18"/>
        </w:rPr>
        <w:t>2</w:t>
      </w:r>
      <w:r w:rsidR="00BD13D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55D55" w14:paraId="133C73D8" w14:textId="77777777">
        <w:tc>
          <w:tcPr>
            <w:tcW w:w="0" w:type="auto"/>
            <w:tcMar>
              <w:top w:w="0" w:type="auto"/>
              <w:bottom w:w="0" w:type="auto"/>
            </w:tcMar>
          </w:tcPr>
          <w:p w14:paraId="0ACDCE65" w14:textId="494849A1" w:rsidR="00A54B2F" w:rsidRDefault="00A54B2F">
            <w:pPr>
              <w:spacing w:before="225" w:after="225"/>
              <w:jc w:val="both"/>
              <w:rPr>
                <w:rFonts w:ascii="Arial" w:hAnsi="Arial" w:cs="Arial"/>
                <w:color w:val="000000"/>
                <w:sz w:val="18"/>
                <w:szCs w:val="18"/>
              </w:rPr>
            </w:pPr>
            <w:r w:rsidRPr="00A54B2F">
              <w:rPr>
                <w:rFonts w:ascii="Arial" w:hAnsi="Arial" w:cs="Arial"/>
                <w:color w:val="000000"/>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702D41A6" w14:textId="53AC0F25" w:rsidR="00555D55" w:rsidRDefault="00B57077">
            <w:pPr>
              <w:spacing w:before="225" w:after="225"/>
              <w:jc w:val="both"/>
            </w:pPr>
            <w:r>
              <w:rPr>
                <w:rFonts w:ascii="Arial" w:hAnsi="Arial" w:cs="Arial"/>
                <w:color w:val="000000"/>
                <w:sz w:val="18"/>
                <w:szCs w:val="18"/>
              </w:rPr>
              <w:t>Pogodba je sestavljena in podpisana v štirih (4) enakih izvodih, od katerih po tri (3) izvode prejme naročnik, enega (1) pa dobavitelj.</w:t>
            </w:r>
          </w:p>
        </w:tc>
      </w:tr>
    </w:tbl>
    <w:p w14:paraId="1134E6BC" w14:textId="77777777" w:rsidR="00555D55" w:rsidRDefault="00B57077">
      <w:pPr>
        <w:spacing w:before="975" w:after="225" w:line="240" w:lineRule="auto"/>
        <w:jc w:val="both"/>
      </w:pPr>
      <w:r>
        <w:rPr>
          <w:rFonts w:ascii="Arial" w:hAnsi="Arial" w:cs="Arial"/>
          <w:color w:val="000000"/>
          <w:sz w:val="18"/>
          <w:szCs w:val="18"/>
        </w:rPr>
        <w:lastRenderedPageBreak/>
        <w:t>V/na ________________, dne ________________</w:t>
      </w:r>
    </w:p>
    <w:sectPr w:rsidR="00555D55" w:rsidSect="00D931BF">
      <w:footerReference w:type="default" r:id="rId3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E5D72" w14:textId="77777777" w:rsidR="006258CE" w:rsidRDefault="006258CE" w:rsidP="006975C6">
      <w:pPr>
        <w:spacing w:after="0" w:line="240" w:lineRule="auto"/>
      </w:pPr>
      <w:r>
        <w:separator/>
      </w:r>
    </w:p>
  </w:endnote>
  <w:endnote w:type="continuationSeparator" w:id="0">
    <w:p w14:paraId="4FD89B12" w14:textId="77777777" w:rsidR="006258CE" w:rsidRDefault="006258C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CA7E" w14:textId="77777777" w:rsidR="009004D0" w:rsidRDefault="009004D0" w:rsidP="009004D0">
    <w:pPr>
      <w:pStyle w:val="Footer"/>
      <w:shd w:val="clear" w:color="auto" w:fill="FFFFFF" w:themeFill="background1"/>
      <w:ind w:left="7513"/>
      <w:jc w:val="center"/>
      <w:rPr>
        <w:rFonts w:ascii="Arial" w:hAnsi="Arial" w:cs="Arial"/>
        <w:sz w:val="18"/>
        <w:szCs w:val="18"/>
      </w:rPr>
    </w:pPr>
  </w:p>
  <w:p w14:paraId="7355ED81" w14:textId="2DCD41CA" w:rsidR="009004D0" w:rsidRPr="00261B06" w:rsidRDefault="00000000" w:rsidP="009004D0">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9004D0" w:rsidRPr="00261B06">
          <w:rPr>
            <w:rFonts w:ascii="Arial" w:hAnsi="Arial" w:cs="Arial"/>
            <w:sz w:val="18"/>
            <w:szCs w:val="18"/>
          </w:rPr>
          <w:fldChar w:fldCharType="begin"/>
        </w:r>
        <w:r w:rsidR="009004D0" w:rsidRPr="00261B06">
          <w:rPr>
            <w:rFonts w:ascii="Arial" w:hAnsi="Arial" w:cs="Arial"/>
            <w:sz w:val="18"/>
            <w:szCs w:val="18"/>
          </w:rPr>
          <w:instrText xml:space="preserve"> PAGE   \* MERGEFORMAT </w:instrText>
        </w:r>
        <w:r w:rsidR="009004D0" w:rsidRPr="00261B06">
          <w:rPr>
            <w:rFonts w:ascii="Arial" w:hAnsi="Arial" w:cs="Arial"/>
            <w:sz w:val="18"/>
            <w:szCs w:val="18"/>
          </w:rPr>
          <w:fldChar w:fldCharType="separate"/>
        </w:r>
        <w:r w:rsidR="00492E05">
          <w:rPr>
            <w:rFonts w:ascii="Arial" w:hAnsi="Arial" w:cs="Arial"/>
            <w:noProof/>
            <w:sz w:val="18"/>
            <w:szCs w:val="18"/>
          </w:rPr>
          <w:t>39</w:t>
        </w:r>
        <w:r w:rsidR="009004D0" w:rsidRPr="00261B06">
          <w:rPr>
            <w:rFonts w:ascii="Arial" w:hAnsi="Arial" w:cs="Arial"/>
            <w:noProof/>
            <w:sz w:val="18"/>
            <w:szCs w:val="18"/>
          </w:rPr>
          <w:fldChar w:fldCharType="end"/>
        </w:r>
      </w:sdtContent>
    </w:sdt>
  </w:p>
  <w:p w14:paraId="428574BC" w14:textId="3D1E767E" w:rsidR="009004D0" w:rsidRDefault="009004D0" w:rsidP="009004D0">
    <w:pPr>
      <w:pStyle w:val="Footer"/>
      <w:jc w:val="center"/>
      <w:rPr>
        <w:rFonts w:ascii="Arial" w:hAnsi="Arial" w:cs="Arial"/>
        <w:sz w:val="18"/>
        <w:szCs w:val="18"/>
      </w:rPr>
    </w:pPr>
    <w:r>
      <w:rPr>
        <w:rFonts w:ascii="Arial" w:hAnsi="Arial" w:cs="Arial"/>
        <w:sz w:val="18"/>
        <w:szCs w:val="18"/>
      </w:rPr>
      <w:t>RAZPISNA DOKUMENTACIJA</w:t>
    </w:r>
  </w:p>
  <w:p w14:paraId="14DC33E1" w14:textId="77777777" w:rsidR="009004D0" w:rsidRDefault="009004D0" w:rsidP="009004D0">
    <w:pPr>
      <w:pStyle w:val="Footer"/>
      <w:jc w:val="center"/>
      <w:rPr>
        <w:rFonts w:ascii="Arial" w:hAnsi="Arial" w:cs="Arial"/>
        <w:sz w:val="18"/>
        <w:szCs w:val="18"/>
      </w:rPr>
    </w:pPr>
  </w:p>
  <w:p w14:paraId="4A921635" w14:textId="1233BA64" w:rsidR="000C12B8" w:rsidRPr="009004D0" w:rsidRDefault="009004D0" w:rsidP="009004D0">
    <w:pPr>
      <w:pStyle w:val="Footer"/>
      <w:jc w:val="center"/>
      <w:rPr>
        <w:rFonts w:ascii="Arial" w:hAnsi="Arial" w:cs="Arial"/>
        <w:b/>
        <w:bCs/>
        <w:sz w:val="18"/>
        <w:szCs w:val="18"/>
      </w:rPr>
    </w:pPr>
    <w:r w:rsidRPr="006B1931">
      <w:rPr>
        <w:rFonts w:ascii="Arial" w:hAnsi="Arial" w:cs="Arial"/>
        <w:b/>
        <w:bCs/>
        <w:sz w:val="18"/>
        <w:szCs w:val="18"/>
      </w:rPr>
      <w:t>Nakup vozila GVC-1 za potrebe Prostovoljnega gasilskega društva Kranj-Primskovo</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E52E" w14:textId="77777777" w:rsidR="000C12B8" w:rsidRDefault="000C12B8" w:rsidP="00653291">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B62E1" w14:textId="77777777" w:rsidR="000C12B8" w:rsidRDefault="000C12B8" w:rsidP="00B57077">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1C82" w14:textId="77777777" w:rsidR="000C12B8" w:rsidRDefault="000C12B8" w:rsidP="00B57077">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BA6AC" w14:textId="77777777" w:rsidR="000C12B8" w:rsidRDefault="000C12B8" w:rsidP="00B57077">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28B87" w14:textId="77777777" w:rsidR="000C12B8" w:rsidRDefault="000C12B8" w:rsidP="000C12B8">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F7F5B" w14:textId="77777777" w:rsidR="000C12B8" w:rsidRDefault="000C12B8" w:rsidP="000C12B8">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E891" w14:textId="77777777" w:rsidR="000C12B8" w:rsidRDefault="000C12B8" w:rsidP="00B57077">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610E" w14:textId="77777777" w:rsidR="000C12B8" w:rsidRDefault="000C12B8" w:rsidP="0065329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C46F" w14:textId="77777777" w:rsidR="000C12B8" w:rsidRDefault="000C12B8" w:rsidP="0065329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CFF8C" w14:textId="77777777" w:rsidR="000C12B8" w:rsidRDefault="000C12B8" w:rsidP="0065329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2C84A" w14:textId="77777777" w:rsidR="006258CE" w:rsidRDefault="006258CE" w:rsidP="006975C6">
      <w:pPr>
        <w:spacing w:after="0" w:line="240" w:lineRule="auto"/>
      </w:pPr>
      <w:r>
        <w:separator/>
      </w:r>
    </w:p>
  </w:footnote>
  <w:footnote w:type="continuationSeparator" w:id="0">
    <w:p w14:paraId="773B56FF" w14:textId="77777777" w:rsidR="006258CE" w:rsidRDefault="006258C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7656" w:type="dxa"/>
      <w:tblLook w:val="04A0" w:firstRow="1" w:lastRow="0" w:firstColumn="1" w:lastColumn="0" w:noHBand="0" w:noVBand="1"/>
    </w:tblPr>
    <w:tblGrid>
      <w:gridCol w:w="1384"/>
      <w:gridCol w:w="3645"/>
      <w:gridCol w:w="1742"/>
      <w:gridCol w:w="6676"/>
      <w:gridCol w:w="4209"/>
    </w:tblGrid>
    <w:tr w:rsidR="000C12B8" w:rsidRPr="006F1DA5" w14:paraId="4B277AC7" w14:textId="77777777" w:rsidTr="00653291">
      <w:trPr>
        <w:trHeight w:val="1268"/>
      </w:trPr>
      <w:tc>
        <w:tcPr>
          <w:tcW w:w="1384" w:type="dxa"/>
        </w:tcPr>
        <w:p w14:paraId="582A33FD" w14:textId="77777777" w:rsidR="000C12B8" w:rsidRPr="006F1DA5" w:rsidRDefault="000C12B8" w:rsidP="001C5CAB">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7BD7D3C5" wp14:editId="21E430BE">
                <wp:simplePos x="0" y="0"/>
                <wp:positionH relativeFrom="page">
                  <wp:posOffset>184129</wp:posOffset>
                </wp:positionH>
                <wp:positionV relativeFrom="paragraph">
                  <wp:posOffset>2094</wp:posOffset>
                </wp:positionV>
                <wp:extent cx="634691" cy="720000"/>
                <wp:effectExtent l="0" t="0" r="635" b="4445"/>
                <wp:wrapNone/>
                <wp:docPr id="6" name="Picture 6"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6619431B" w14:textId="77777777" w:rsidR="000C12B8" w:rsidRPr="006F1DA5" w:rsidRDefault="000C12B8" w:rsidP="001C5CAB">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7230469C" w14:textId="77777777" w:rsidR="000C12B8" w:rsidRDefault="000C12B8" w:rsidP="001C5CAB">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4111CCC7" w14:textId="77777777" w:rsidR="000C12B8" w:rsidRPr="006F1DA5" w:rsidRDefault="000C12B8" w:rsidP="001C5CAB">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62E9BCBE" w14:textId="77777777" w:rsidR="000C12B8" w:rsidRPr="006F1DA5" w:rsidRDefault="000C12B8" w:rsidP="001C5CAB">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3BFAA5AE" w14:textId="77777777" w:rsidR="000C12B8" w:rsidRPr="006F1DA5" w:rsidRDefault="000C12B8" w:rsidP="001C5CAB">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19B2EA31" w14:textId="77777777" w:rsidR="000C12B8" w:rsidRPr="006F1DA5" w:rsidRDefault="000C12B8" w:rsidP="001C5CAB">
          <w:pPr>
            <w:pStyle w:val="Header"/>
            <w:rPr>
              <w:rFonts w:ascii="Arial" w:hAnsi="Arial" w:cs="Arial"/>
              <w:b/>
              <w:color w:val="000000" w:themeColor="text1"/>
            </w:rPr>
          </w:pPr>
        </w:p>
      </w:tc>
      <w:tc>
        <w:tcPr>
          <w:tcW w:w="6676" w:type="dxa"/>
        </w:tcPr>
        <w:p w14:paraId="7FCF1571" w14:textId="77777777" w:rsidR="000C12B8" w:rsidRPr="006F1DA5" w:rsidRDefault="000C12B8" w:rsidP="001C5CAB">
          <w:pPr>
            <w:pStyle w:val="Header"/>
            <w:rPr>
              <w:rFonts w:ascii="Arial" w:hAnsi="Arial" w:cs="Arial"/>
              <w:b/>
              <w:color w:val="000000" w:themeColor="text1"/>
            </w:rPr>
          </w:pPr>
        </w:p>
      </w:tc>
      <w:tc>
        <w:tcPr>
          <w:tcW w:w="4209" w:type="dxa"/>
        </w:tcPr>
        <w:p w14:paraId="4676805E" w14:textId="77777777" w:rsidR="000C12B8" w:rsidRPr="006F1DA5" w:rsidRDefault="000C12B8" w:rsidP="001C5CAB">
          <w:pPr>
            <w:pStyle w:val="Header"/>
            <w:rPr>
              <w:rFonts w:ascii="Arial" w:hAnsi="Arial" w:cs="Arial"/>
              <w:b/>
              <w:color w:val="000000" w:themeColor="text1"/>
            </w:rPr>
          </w:pPr>
        </w:p>
      </w:tc>
    </w:tr>
  </w:tbl>
  <w:p w14:paraId="6E2BA180" w14:textId="77777777" w:rsidR="000C12B8" w:rsidRPr="001C5CAB" w:rsidRDefault="000C12B8" w:rsidP="001C5C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22514" w14:textId="77777777" w:rsidR="000C12B8" w:rsidRDefault="000C12B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DF7F" w14:textId="77777777" w:rsidR="000C12B8" w:rsidRDefault="000C12B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7656" w:type="dxa"/>
      <w:tblLook w:val="04A0" w:firstRow="1" w:lastRow="0" w:firstColumn="1" w:lastColumn="0" w:noHBand="0" w:noVBand="1"/>
    </w:tblPr>
    <w:tblGrid>
      <w:gridCol w:w="1384"/>
      <w:gridCol w:w="3645"/>
      <w:gridCol w:w="1742"/>
      <w:gridCol w:w="6676"/>
      <w:gridCol w:w="4209"/>
    </w:tblGrid>
    <w:tr w:rsidR="000C12B8" w:rsidRPr="006F1DA5" w14:paraId="1031BB42" w14:textId="77777777" w:rsidTr="00653291">
      <w:trPr>
        <w:trHeight w:val="1268"/>
      </w:trPr>
      <w:tc>
        <w:tcPr>
          <w:tcW w:w="1384" w:type="dxa"/>
        </w:tcPr>
        <w:p w14:paraId="022BDA75"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7456" behindDoc="0" locked="0" layoutInCell="1" allowOverlap="1" wp14:anchorId="4175CF31" wp14:editId="5F9A5235">
                <wp:simplePos x="0" y="0"/>
                <wp:positionH relativeFrom="page">
                  <wp:posOffset>184129</wp:posOffset>
                </wp:positionH>
                <wp:positionV relativeFrom="paragraph">
                  <wp:posOffset>2094</wp:posOffset>
                </wp:positionV>
                <wp:extent cx="634691" cy="720000"/>
                <wp:effectExtent l="0" t="0" r="635" b="4445"/>
                <wp:wrapNone/>
                <wp:docPr id="4" name="Picture 4"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676868A8"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2B83F10B"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7FC2EEB6"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744CB366"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3D8B56DA"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258FBA58" w14:textId="77777777" w:rsidR="000C12B8" w:rsidRPr="006F1DA5" w:rsidRDefault="000C12B8" w:rsidP="008810CF">
          <w:pPr>
            <w:pStyle w:val="Header"/>
            <w:rPr>
              <w:rFonts w:ascii="Arial" w:hAnsi="Arial" w:cs="Arial"/>
              <w:b/>
              <w:color w:val="000000" w:themeColor="text1"/>
            </w:rPr>
          </w:pPr>
        </w:p>
      </w:tc>
      <w:tc>
        <w:tcPr>
          <w:tcW w:w="6676" w:type="dxa"/>
        </w:tcPr>
        <w:p w14:paraId="15EC90F2" w14:textId="77777777" w:rsidR="000C12B8" w:rsidRPr="006F1DA5" w:rsidRDefault="000C12B8" w:rsidP="008810CF">
          <w:pPr>
            <w:pStyle w:val="Header"/>
            <w:rPr>
              <w:rFonts w:ascii="Arial" w:hAnsi="Arial" w:cs="Arial"/>
              <w:b/>
              <w:color w:val="000000" w:themeColor="text1"/>
            </w:rPr>
          </w:pPr>
        </w:p>
      </w:tc>
      <w:tc>
        <w:tcPr>
          <w:tcW w:w="4209" w:type="dxa"/>
        </w:tcPr>
        <w:p w14:paraId="2F8158A0" w14:textId="77777777" w:rsidR="000C12B8" w:rsidRPr="006F1DA5" w:rsidRDefault="000C12B8" w:rsidP="008810CF">
          <w:pPr>
            <w:pStyle w:val="Header"/>
            <w:rPr>
              <w:rFonts w:ascii="Arial" w:hAnsi="Arial" w:cs="Arial"/>
              <w:b/>
              <w:color w:val="000000" w:themeColor="text1"/>
            </w:rPr>
          </w:pPr>
        </w:p>
      </w:tc>
    </w:tr>
  </w:tbl>
  <w:p w14:paraId="5EE9913E" w14:textId="77777777" w:rsidR="000C12B8" w:rsidRPr="001C5CAB" w:rsidRDefault="000C12B8" w:rsidP="008810CF">
    <w:pPr>
      <w:pStyle w:val="Header"/>
    </w:pPr>
  </w:p>
  <w:p w14:paraId="0DEEB1C3" w14:textId="77777777" w:rsidR="000C12B8" w:rsidRDefault="000C12B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A89F7" w14:textId="77777777" w:rsidR="000C12B8" w:rsidRDefault="000C1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5E0F" w14:textId="77777777" w:rsidR="000C12B8" w:rsidRDefault="000C1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7656" w:type="dxa"/>
      <w:tblLook w:val="04A0" w:firstRow="1" w:lastRow="0" w:firstColumn="1" w:lastColumn="0" w:noHBand="0" w:noVBand="1"/>
    </w:tblPr>
    <w:tblGrid>
      <w:gridCol w:w="1384"/>
      <w:gridCol w:w="3645"/>
      <w:gridCol w:w="1742"/>
      <w:gridCol w:w="6676"/>
      <w:gridCol w:w="4209"/>
    </w:tblGrid>
    <w:tr w:rsidR="000C12B8" w:rsidRPr="006F1DA5" w14:paraId="6A593F63" w14:textId="77777777" w:rsidTr="00653291">
      <w:trPr>
        <w:trHeight w:val="1268"/>
      </w:trPr>
      <w:tc>
        <w:tcPr>
          <w:tcW w:w="1384" w:type="dxa"/>
        </w:tcPr>
        <w:p w14:paraId="6E2F5828"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77843B14" wp14:editId="26DB6A20">
                <wp:simplePos x="0" y="0"/>
                <wp:positionH relativeFrom="page">
                  <wp:posOffset>184129</wp:posOffset>
                </wp:positionH>
                <wp:positionV relativeFrom="paragraph">
                  <wp:posOffset>2094</wp:posOffset>
                </wp:positionV>
                <wp:extent cx="634691" cy="720000"/>
                <wp:effectExtent l="0" t="0" r="635" b="4445"/>
                <wp:wrapNone/>
                <wp:docPr id="1" name="Picture 1"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2955E2F4"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5EF07E2F"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4B25BF38"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0225A1A3"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78B698F8"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10174920" w14:textId="77777777" w:rsidR="000C12B8" w:rsidRPr="006F1DA5" w:rsidRDefault="000C12B8" w:rsidP="008810CF">
          <w:pPr>
            <w:pStyle w:val="Header"/>
            <w:rPr>
              <w:rFonts w:ascii="Arial" w:hAnsi="Arial" w:cs="Arial"/>
              <w:b/>
              <w:color w:val="000000" w:themeColor="text1"/>
            </w:rPr>
          </w:pPr>
        </w:p>
      </w:tc>
      <w:tc>
        <w:tcPr>
          <w:tcW w:w="6676" w:type="dxa"/>
        </w:tcPr>
        <w:p w14:paraId="685D11BC" w14:textId="77777777" w:rsidR="000C12B8" w:rsidRPr="006F1DA5" w:rsidRDefault="000C12B8" w:rsidP="008810CF">
          <w:pPr>
            <w:pStyle w:val="Header"/>
            <w:rPr>
              <w:rFonts w:ascii="Arial" w:hAnsi="Arial" w:cs="Arial"/>
              <w:b/>
              <w:color w:val="000000" w:themeColor="text1"/>
            </w:rPr>
          </w:pPr>
        </w:p>
      </w:tc>
      <w:tc>
        <w:tcPr>
          <w:tcW w:w="4209" w:type="dxa"/>
        </w:tcPr>
        <w:p w14:paraId="557E5394" w14:textId="77777777" w:rsidR="000C12B8" w:rsidRPr="006F1DA5" w:rsidRDefault="000C12B8" w:rsidP="008810CF">
          <w:pPr>
            <w:pStyle w:val="Header"/>
            <w:rPr>
              <w:rFonts w:ascii="Arial" w:hAnsi="Arial" w:cs="Arial"/>
              <w:b/>
              <w:color w:val="000000" w:themeColor="text1"/>
            </w:rPr>
          </w:pPr>
        </w:p>
      </w:tc>
    </w:tr>
  </w:tbl>
  <w:p w14:paraId="3E4304C2" w14:textId="77777777" w:rsidR="000C12B8" w:rsidRDefault="000C12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F49C" w14:textId="77777777" w:rsidR="000C12B8" w:rsidRDefault="000C12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B1EA3" w14:textId="77777777" w:rsidR="000C12B8" w:rsidRDefault="000C12B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7656" w:type="dxa"/>
      <w:tblLook w:val="04A0" w:firstRow="1" w:lastRow="0" w:firstColumn="1" w:lastColumn="0" w:noHBand="0" w:noVBand="1"/>
    </w:tblPr>
    <w:tblGrid>
      <w:gridCol w:w="1384"/>
      <w:gridCol w:w="3645"/>
      <w:gridCol w:w="1742"/>
      <w:gridCol w:w="6676"/>
      <w:gridCol w:w="4209"/>
    </w:tblGrid>
    <w:tr w:rsidR="000C12B8" w:rsidRPr="006F1DA5" w14:paraId="4A7D6292" w14:textId="77777777" w:rsidTr="00653291">
      <w:trPr>
        <w:trHeight w:val="1268"/>
      </w:trPr>
      <w:tc>
        <w:tcPr>
          <w:tcW w:w="1384" w:type="dxa"/>
        </w:tcPr>
        <w:p w14:paraId="3453E235"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3360" behindDoc="0" locked="0" layoutInCell="1" allowOverlap="1" wp14:anchorId="493FB867" wp14:editId="2C9225D4">
                <wp:simplePos x="0" y="0"/>
                <wp:positionH relativeFrom="page">
                  <wp:posOffset>184129</wp:posOffset>
                </wp:positionH>
                <wp:positionV relativeFrom="paragraph">
                  <wp:posOffset>2094</wp:posOffset>
                </wp:positionV>
                <wp:extent cx="634691" cy="720000"/>
                <wp:effectExtent l="0" t="0" r="635" b="4445"/>
                <wp:wrapNone/>
                <wp:docPr id="2" name="Picture 2"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119D583"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2720B64B"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2CFE1B76"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2B704AE5"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0DF6028B"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31CC4FAF" w14:textId="77777777" w:rsidR="000C12B8" w:rsidRPr="006F1DA5" w:rsidRDefault="000C12B8" w:rsidP="008810CF">
          <w:pPr>
            <w:pStyle w:val="Header"/>
            <w:rPr>
              <w:rFonts w:ascii="Arial" w:hAnsi="Arial" w:cs="Arial"/>
              <w:b/>
              <w:color w:val="000000" w:themeColor="text1"/>
            </w:rPr>
          </w:pPr>
        </w:p>
      </w:tc>
      <w:tc>
        <w:tcPr>
          <w:tcW w:w="6676" w:type="dxa"/>
        </w:tcPr>
        <w:p w14:paraId="0619C777" w14:textId="77777777" w:rsidR="000C12B8" w:rsidRPr="006F1DA5" w:rsidRDefault="000C12B8" w:rsidP="008810CF">
          <w:pPr>
            <w:pStyle w:val="Header"/>
            <w:rPr>
              <w:rFonts w:ascii="Arial" w:hAnsi="Arial" w:cs="Arial"/>
              <w:b/>
              <w:color w:val="000000" w:themeColor="text1"/>
            </w:rPr>
          </w:pPr>
        </w:p>
      </w:tc>
      <w:tc>
        <w:tcPr>
          <w:tcW w:w="4209" w:type="dxa"/>
        </w:tcPr>
        <w:p w14:paraId="2605E05F" w14:textId="77777777" w:rsidR="000C12B8" w:rsidRPr="006F1DA5" w:rsidRDefault="000C12B8" w:rsidP="008810CF">
          <w:pPr>
            <w:pStyle w:val="Header"/>
            <w:rPr>
              <w:rFonts w:ascii="Arial" w:hAnsi="Arial" w:cs="Arial"/>
              <w:b/>
              <w:color w:val="000000" w:themeColor="text1"/>
            </w:rPr>
          </w:pPr>
        </w:p>
      </w:tc>
    </w:tr>
  </w:tbl>
  <w:p w14:paraId="473B4E82" w14:textId="77777777" w:rsidR="000C12B8" w:rsidRPr="001C5CAB" w:rsidRDefault="000C12B8" w:rsidP="008810CF">
    <w:pPr>
      <w:pStyle w:val="Header"/>
    </w:pPr>
  </w:p>
  <w:p w14:paraId="0C5D9A11" w14:textId="77777777" w:rsidR="000C12B8" w:rsidRDefault="000C12B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BD27" w14:textId="77777777" w:rsidR="000C12B8" w:rsidRDefault="000C12B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B529" w14:textId="77777777" w:rsidR="000C12B8" w:rsidRDefault="000C12B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7656" w:type="dxa"/>
      <w:tblLook w:val="04A0" w:firstRow="1" w:lastRow="0" w:firstColumn="1" w:lastColumn="0" w:noHBand="0" w:noVBand="1"/>
    </w:tblPr>
    <w:tblGrid>
      <w:gridCol w:w="1384"/>
      <w:gridCol w:w="3645"/>
      <w:gridCol w:w="1742"/>
      <w:gridCol w:w="6676"/>
      <w:gridCol w:w="4209"/>
    </w:tblGrid>
    <w:tr w:rsidR="000C12B8" w:rsidRPr="006F1DA5" w14:paraId="22F68E05" w14:textId="77777777" w:rsidTr="00653291">
      <w:trPr>
        <w:trHeight w:val="1268"/>
      </w:trPr>
      <w:tc>
        <w:tcPr>
          <w:tcW w:w="1384" w:type="dxa"/>
        </w:tcPr>
        <w:p w14:paraId="7DC20AC2" w14:textId="77777777" w:rsidR="000C12B8" w:rsidRPr="006F1DA5" w:rsidRDefault="000C12B8" w:rsidP="008810C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5408" behindDoc="0" locked="0" layoutInCell="1" allowOverlap="1" wp14:anchorId="5E7A85BF" wp14:editId="1D69E2BB">
                <wp:simplePos x="0" y="0"/>
                <wp:positionH relativeFrom="page">
                  <wp:posOffset>184129</wp:posOffset>
                </wp:positionH>
                <wp:positionV relativeFrom="paragraph">
                  <wp:posOffset>2094</wp:posOffset>
                </wp:positionV>
                <wp:extent cx="634691" cy="720000"/>
                <wp:effectExtent l="0" t="0" r="635" b="4445"/>
                <wp:wrapNone/>
                <wp:docPr id="3" name="Picture 3" descr="A picture containing foo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34691"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8239F07" w14:textId="77777777" w:rsidR="000C12B8" w:rsidRPr="006F1DA5" w:rsidRDefault="000C12B8" w:rsidP="008810CF">
          <w:pPr>
            <w:pStyle w:val="Header"/>
            <w:rPr>
              <w:rFonts w:ascii="Arial" w:hAnsi="Arial" w:cs="Arial"/>
              <w:b/>
              <w:color w:val="000000" w:themeColor="text1"/>
              <w:sz w:val="18"/>
              <w:szCs w:val="18"/>
            </w:rPr>
          </w:pPr>
          <w:r>
            <w:rPr>
              <w:rFonts w:ascii="Arial" w:hAnsi="Arial" w:cs="Arial"/>
              <w:b/>
              <w:color w:val="000000" w:themeColor="text1"/>
              <w:sz w:val="18"/>
              <w:szCs w:val="18"/>
            </w:rPr>
            <w:t>GASILSKA ZVEZA MESTNE OBČINE KRANJ</w:t>
          </w:r>
        </w:p>
        <w:p w14:paraId="29988E69" w14:textId="77777777" w:rsidR="000C12B8" w:rsidRDefault="000C12B8" w:rsidP="008810CF">
          <w:pPr>
            <w:pStyle w:val="Header"/>
            <w:rPr>
              <w:rFonts w:ascii="Arial" w:hAnsi="Arial" w:cs="Arial"/>
              <w:color w:val="000000" w:themeColor="text1"/>
              <w:sz w:val="16"/>
              <w:szCs w:val="16"/>
            </w:rPr>
          </w:pPr>
          <w:r w:rsidRPr="000B67AA">
            <w:rPr>
              <w:rFonts w:ascii="Arial" w:hAnsi="Arial" w:cs="Arial"/>
              <w:color w:val="000000" w:themeColor="text1"/>
              <w:sz w:val="16"/>
              <w:szCs w:val="16"/>
            </w:rPr>
            <w:t>Bleiweisova cesta 34</w:t>
          </w:r>
        </w:p>
        <w:p w14:paraId="5C9C14D4" w14:textId="77777777" w:rsidR="000C12B8" w:rsidRPr="006F1DA5" w:rsidRDefault="000C12B8" w:rsidP="008810CF">
          <w:pPr>
            <w:pStyle w:val="Header"/>
            <w:rPr>
              <w:rFonts w:ascii="Arial" w:hAnsi="Arial" w:cs="Arial"/>
              <w:color w:val="000000" w:themeColor="text1"/>
              <w:sz w:val="16"/>
              <w:szCs w:val="16"/>
            </w:rPr>
          </w:pPr>
          <w:r>
            <w:rPr>
              <w:rFonts w:ascii="Arial" w:hAnsi="Arial" w:cs="Arial"/>
              <w:color w:val="000000" w:themeColor="text1"/>
              <w:sz w:val="16"/>
              <w:szCs w:val="16"/>
            </w:rPr>
            <w:t>4000 Kranj</w:t>
          </w:r>
        </w:p>
        <w:p w14:paraId="6AD7FC2E" w14:textId="77777777" w:rsidR="000C12B8" w:rsidRPr="006F1DA5" w:rsidRDefault="000C12B8" w:rsidP="008810C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0B67AA">
            <w:rPr>
              <w:rFonts w:ascii="Arial" w:hAnsi="Arial" w:cs="Arial"/>
              <w:color w:val="000000" w:themeColor="text1"/>
              <w:sz w:val="16"/>
              <w:szCs w:val="16"/>
            </w:rPr>
            <w:t>http://www.gzmok.si/</w:t>
          </w:r>
        </w:p>
        <w:p w14:paraId="7AF25184" w14:textId="77777777" w:rsidR="000C12B8" w:rsidRPr="006F1DA5" w:rsidRDefault="000C12B8" w:rsidP="008810C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0B67AA">
            <w:rPr>
              <w:rFonts w:ascii="Arial" w:hAnsi="Arial" w:cs="Arial"/>
              <w:color w:val="000000" w:themeColor="text1"/>
              <w:sz w:val="16"/>
              <w:szCs w:val="16"/>
            </w:rPr>
            <w:t>gzmo.kranj@gmail.com</w:t>
          </w:r>
        </w:p>
      </w:tc>
      <w:tc>
        <w:tcPr>
          <w:tcW w:w="1742" w:type="dxa"/>
        </w:tcPr>
        <w:p w14:paraId="3D2E28DE" w14:textId="77777777" w:rsidR="000C12B8" w:rsidRPr="006F1DA5" w:rsidRDefault="000C12B8" w:rsidP="008810CF">
          <w:pPr>
            <w:pStyle w:val="Header"/>
            <w:rPr>
              <w:rFonts w:ascii="Arial" w:hAnsi="Arial" w:cs="Arial"/>
              <w:b/>
              <w:color w:val="000000" w:themeColor="text1"/>
            </w:rPr>
          </w:pPr>
        </w:p>
      </w:tc>
      <w:tc>
        <w:tcPr>
          <w:tcW w:w="6676" w:type="dxa"/>
        </w:tcPr>
        <w:p w14:paraId="2EE2A67D" w14:textId="77777777" w:rsidR="000C12B8" w:rsidRPr="006F1DA5" w:rsidRDefault="000C12B8" w:rsidP="008810CF">
          <w:pPr>
            <w:pStyle w:val="Header"/>
            <w:rPr>
              <w:rFonts w:ascii="Arial" w:hAnsi="Arial" w:cs="Arial"/>
              <w:b/>
              <w:color w:val="000000" w:themeColor="text1"/>
            </w:rPr>
          </w:pPr>
        </w:p>
      </w:tc>
      <w:tc>
        <w:tcPr>
          <w:tcW w:w="4209" w:type="dxa"/>
        </w:tcPr>
        <w:p w14:paraId="4819DB15" w14:textId="77777777" w:rsidR="000C12B8" w:rsidRPr="006F1DA5" w:rsidRDefault="000C12B8" w:rsidP="008810CF">
          <w:pPr>
            <w:pStyle w:val="Header"/>
            <w:rPr>
              <w:rFonts w:ascii="Arial" w:hAnsi="Arial" w:cs="Arial"/>
              <w:b/>
              <w:color w:val="000000" w:themeColor="text1"/>
            </w:rPr>
          </w:pPr>
        </w:p>
      </w:tc>
    </w:tr>
  </w:tbl>
  <w:p w14:paraId="67B3240A" w14:textId="77777777" w:rsidR="000C12B8" w:rsidRPr="001C5CAB" w:rsidRDefault="000C12B8" w:rsidP="008810CF">
    <w:pPr>
      <w:pStyle w:val="Header"/>
    </w:pPr>
  </w:p>
  <w:p w14:paraId="79F6C678" w14:textId="77777777" w:rsidR="000C12B8" w:rsidRDefault="000C1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3C6F"/>
    <w:multiLevelType w:val="hybridMultilevel"/>
    <w:tmpl w:val="7EC6CE70"/>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79DC"/>
    <w:multiLevelType w:val="hybridMultilevel"/>
    <w:tmpl w:val="5DEA62C6"/>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F4D8E"/>
    <w:multiLevelType w:val="multilevel"/>
    <w:tmpl w:val="2BBE6E6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EE18FF"/>
    <w:multiLevelType w:val="hybridMultilevel"/>
    <w:tmpl w:val="3DDEC31A"/>
    <w:lvl w:ilvl="0" w:tplc="04090001">
      <w:start w:val="1"/>
      <w:numFmt w:val="bullet"/>
      <w:lvlText w:val=""/>
      <w:lvlJc w:val="left"/>
      <w:pPr>
        <w:ind w:left="501" w:hanging="360"/>
      </w:pPr>
      <w:rPr>
        <w:rFonts w:ascii="Symbol" w:hAnsi="Symbol"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4" w15:restartNumberingAfterBreak="0">
    <w:nsid w:val="103D23F5"/>
    <w:multiLevelType w:val="multilevel"/>
    <w:tmpl w:val="5238C6F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852850"/>
    <w:multiLevelType w:val="multilevel"/>
    <w:tmpl w:val="007CE53C"/>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E24BCF"/>
    <w:multiLevelType w:val="hybridMultilevel"/>
    <w:tmpl w:val="8A5083CA"/>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5C17B2"/>
    <w:multiLevelType w:val="multilevel"/>
    <w:tmpl w:val="7292DC5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FB10800"/>
    <w:multiLevelType w:val="hybridMultilevel"/>
    <w:tmpl w:val="2268451E"/>
    <w:lvl w:ilvl="0" w:tplc="7866605C">
      <w:numFmt w:val="bullet"/>
      <w:lvlText w:val="•"/>
      <w:lvlJc w:val="left"/>
      <w:pPr>
        <w:ind w:left="1060" w:hanging="70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55CDD"/>
    <w:multiLevelType w:val="multilevel"/>
    <w:tmpl w:val="CB668F86"/>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5014007"/>
    <w:multiLevelType w:val="multilevel"/>
    <w:tmpl w:val="186C69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5A6814"/>
    <w:multiLevelType w:val="multilevel"/>
    <w:tmpl w:val="338614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13" w15:restartNumberingAfterBreak="0">
    <w:nsid w:val="3A2C628A"/>
    <w:multiLevelType w:val="hybridMultilevel"/>
    <w:tmpl w:val="075462D6"/>
    <w:lvl w:ilvl="0" w:tplc="0EAE6510">
      <w:start w:val="1"/>
      <w:numFmt w:val="bullet"/>
      <w:lvlText w:val=""/>
      <w:lvlJc w:val="left"/>
      <w:pPr>
        <w:ind w:left="720" w:hanging="360"/>
      </w:pPr>
      <w:rPr>
        <w:rFonts w:ascii="Symbol" w:hAnsi="Symbol" w:cs="Symbol" w:hint="default"/>
        <w:sz w:val="18"/>
        <w:szCs w:val="18"/>
      </w:rPr>
    </w:lvl>
    <w:lvl w:ilvl="1" w:tplc="7C94B95C">
      <w:start w:val="1"/>
      <w:numFmt w:val="bullet"/>
      <w:lvlText w:val="o"/>
      <w:lvlJc w:val="left"/>
      <w:pPr>
        <w:ind w:left="1440" w:hanging="360"/>
      </w:pPr>
      <w:rPr>
        <w:rFonts w:ascii="Courier New" w:hAnsi="Courier New" w:cs="Courier New" w:hint="default"/>
      </w:rPr>
    </w:lvl>
    <w:lvl w:ilvl="2" w:tplc="8416B9FC">
      <w:start w:val="1"/>
      <w:numFmt w:val="bullet"/>
      <w:lvlText w:val=""/>
      <w:lvlJc w:val="left"/>
      <w:pPr>
        <w:ind w:left="2160" w:hanging="360"/>
      </w:pPr>
      <w:rPr>
        <w:rFonts w:ascii="Wingdings" w:hAnsi="Wingdings" w:cs="Wingdings" w:hint="default"/>
      </w:rPr>
    </w:lvl>
    <w:lvl w:ilvl="3" w:tplc="AF166780">
      <w:start w:val="1"/>
      <w:numFmt w:val="bullet"/>
      <w:lvlText w:val=""/>
      <w:lvlJc w:val="left"/>
      <w:pPr>
        <w:ind w:left="2880" w:hanging="360"/>
      </w:pPr>
      <w:rPr>
        <w:rFonts w:ascii="Symbol" w:hAnsi="Symbol" w:cs="Symbol" w:hint="default"/>
      </w:rPr>
    </w:lvl>
    <w:lvl w:ilvl="4" w:tplc="311C64E4">
      <w:start w:val="1"/>
      <w:numFmt w:val="bullet"/>
      <w:lvlText w:val="o"/>
      <w:lvlJc w:val="left"/>
      <w:pPr>
        <w:ind w:left="3600" w:hanging="360"/>
      </w:pPr>
      <w:rPr>
        <w:rFonts w:ascii="Courier New" w:hAnsi="Courier New" w:cs="Courier New" w:hint="default"/>
      </w:rPr>
    </w:lvl>
    <w:lvl w:ilvl="5" w:tplc="031CB21C">
      <w:start w:val="1"/>
      <w:numFmt w:val="bullet"/>
      <w:lvlText w:val=""/>
      <w:lvlJc w:val="left"/>
      <w:pPr>
        <w:ind w:left="4320" w:hanging="360"/>
      </w:pPr>
      <w:rPr>
        <w:rFonts w:ascii="Wingdings" w:hAnsi="Wingdings" w:cs="Wingdings" w:hint="default"/>
      </w:rPr>
    </w:lvl>
    <w:lvl w:ilvl="6" w:tplc="5058A914">
      <w:start w:val="1"/>
      <w:numFmt w:val="bullet"/>
      <w:lvlText w:val=""/>
      <w:lvlJc w:val="left"/>
      <w:pPr>
        <w:ind w:left="5040" w:hanging="360"/>
      </w:pPr>
      <w:rPr>
        <w:rFonts w:ascii="Symbol" w:hAnsi="Symbol" w:cs="Symbol" w:hint="default"/>
      </w:rPr>
    </w:lvl>
    <w:lvl w:ilvl="7" w:tplc="154A36CE">
      <w:start w:val="1"/>
      <w:numFmt w:val="bullet"/>
      <w:lvlText w:val="o"/>
      <w:lvlJc w:val="left"/>
      <w:pPr>
        <w:ind w:left="5760" w:hanging="360"/>
      </w:pPr>
      <w:rPr>
        <w:rFonts w:ascii="Courier New" w:hAnsi="Courier New" w:cs="Courier New" w:hint="default"/>
      </w:rPr>
    </w:lvl>
    <w:lvl w:ilvl="8" w:tplc="D2B89AC4">
      <w:start w:val="1"/>
      <w:numFmt w:val="bullet"/>
      <w:lvlText w:val=""/>
      <w:lvlJc w:val="left"/>
      <w:pPr>
        <w:ind w:left="6480" w:hanging="360"/>
      </w:pPr>
      <w:rPr>
        <w:rFonts w:ascii="Wingdings" w:hAnsi="Wingdings" w:cs="Wingdings" w:hint="default"/>
      </w:rPr>
    </w:lvl>
  </w:abstractNum>
  <w:abstractNum w:abstractNumId="14" w15:restartNumberingAfterBreak="0">
    <w:nsid w:val="3A341291"/>
    <w:multiLevelType w:val="multilevel"/>
    <w:tmpl w:val="06B8308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7E0554"/>
    <w:multiLevelType w:val="multilevel"/>
    <w:tmpl w:val="18143D0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BE214C3"/>
    <w:multiLevelType w:val="multilevel"/>
    <w:tmpl w:val="3632897A"/>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0FA6617"/>
    <w:multiLevelType w:val="multilevel"/>
    <w:tmpl w:val="AC3C20A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6D417C"/>
    <w:multiLevelType w:val="multilevel"/>
    <w:tmpl w:val="FDD2235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6393C44"/>
    <w:multiLevelType w:val="hybridMultilevel"/>
    <w:tmpl w:val="4F12E1D6"/>
    <w:lvl w:ilvl="0" w:tplc="49AA4FD4">
      <w:start w:val="17"/>
      <w:numFmt w:val="bullet"/>
      <w:lvlText w:val="-"/>
      <w:lvlJc w:val="left"/>
      <w:pPr>
        <w:ind w:left="720" w:hanging="360"/>
      </w:pPr>
      <w:rPr>
        <w:rFonts w:ascii="Helvetica" w:eastAsiaTheme="minorHAnsi" w:hAnsi="Helvetica" w:cs="Helvetica"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93D5F"/>
    <w:multiLevelType w:val="hybridMultilevel"/>
    <w:tmpl w:val="2BFCC29E"/>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A33E27"/>
    <w:multiLevelType w:val="multilevel"/>
    <w:tmpl w:val="563211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8D135A"/>
    <w:multiLevelType w:val="multilevel"/>
    <w:tmpl w:val="11CAEB4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561198"/>
    <w:multiLevelType w:val="hybridMultilevel"/>
    <w:tmpl w:val="6DE0C5AA"/>
    <w:lvl w:ilvl="0" w:tplc="8262534A">
      <w:start w:val="1"/>
      <w:numFmt w:val="bullet"/>
      <w:lvlText w:val=""/>
      <w:lvlJc w:val="left"/>
      <w:pPr>
        <w:ind w:left="720" w:hanging="360"/>
      </w:pPr>
      <w:rPr>
        <w:rFonts w:ascii="Symbol" w:hAnsi="Symbol" w:cs="Symbol" w:hint="default"/>
        <w:sz w:val="18"/>
        <w:szCs w:val="18"/>
      </w:rPr>
    </w:lvl>
    <w:lvl w:ilvl="1" w:tplc="D626F51C">
      <w:start w:val="1"/>
      <w:numFmt w:val="bullet"/>
      <w:lvlText w:val="o"/>
      <w:lvlJc w:val="left"/>
      <w:pPr>
        <w:ind w:left="1440" w:hanging="360"/>
      </w:pPr>
      <w:rPr>
        <w:rFonts w:ascii="Courier New" w:hAnsi="Courier New" w:cs="Courier New" w:hint="default"/>
      </w:rPr>
    </w:lvl>
    <w:lvl w:ilvl="2" w:tplc="C552860C">
      <w:start w:val="1"/>
      <w:numFmt w:val="bullet"/>
      <w:lvlText w:val=""/>
      <w:lvlJc w:val="left"/>
      <w:pPr>
        <w:ind w:left="2160" w:hanging="360"/>
      </w:pPr>
      <w:rPr>
        <w:rFonts w:ascii="Wingdings" w:hAnsi="Wingdings" w:cs="Wingdings" w:hint="default"/>
      </w:rPr>
    </w:lvl>
    <w:lvl w:ilvl="3" w:tplc="144051F6">
      <w:start w:val="1"/>
      <w:numFmt w:val="bullet"/>
      <w:lvlText w:val=""/>
      <w:lvlJc w:val="left"/>
      <w:pPr>
        <w:ind w:left="2880" w:hanging="360"/>
      </w:pPr>
      <w:rPr>
        <w:rFonts w:ascii="Symbol" w:hAnsi="Symbol" w:cs="Symbol" w:hint="default"/>
      </w:rPr>
    </w:lvl>
    <w:lvl w:ilvl="4" w:tplc="D8663C78">
      <w:start w:val="1"/>
      <w:numFmt w:val="bullet"/>
      <w:lvlText w:val="o"/>
      <w:lvlJc w:val="left"/>
      <w:pPr>
        <w:ind w:left="3600" w:hanging="360"/>
      </w:pPr>
      <w:rPr>
        <w:rFonts w:ascii="Courier New" w:hAnsi="Courier New" w:cs="Courier New" w:hint="default"/>
      </w:rPr>
    </w:lvl>
    <w:lvl w:ilvl="5" w:tplc="3F006E88">
      <w:start w:val="1"/>
      <w:numFmt w:val="bullet"/>
      <w:lvlText w:val=""/>
      <w:lvlJc w:val="left"/>
      <w:pPr>
        <w:ind w:left="4320" w:hanging="360"/>
      </w:pPr>
      <w:rPr>
        <w:rFonts w:ascii="Wingdings" w:hAnsi="Wingdings" w:cs="Wingdings" w:hint="default"/>
      </w:rPr>
    </w:lvl>
    <w:lvl w:ilvl="6" w:tplc="BB3EB884">
      <w:start w:val="1"/>
      <w:numFmt w:val="bullet"/>
      <w:lvlText w:val=""/>
      <w:lvlJc w:val="left"/>
      <w:pPr>
        <w:ind w:left="5040" w:hanging="360"/>
      </w:pPr>
      <w:rPr>
        <w:rFonts w:ascii="Symbol" w:hAnsi="Symbol" w:cs="Symbol" w:hint="default"/>
      </w:rPr>
    </w:lvl>
    <w:lvl w:ilvl="7" w:tplc="35AEC7B6">
      <w:start w:val="1"/>
      <w:numFmt w:val="bullet"/>
      <w:lvlText w:val="o"/>
      <w:lvlJc w:val="left"/>
      <w:pPr>
        <w:ind w:left="5760" w:hanging="360"/>
      </w:pPr>
      <w:rPr>
        <w:rFonts w:ascii="Courier New" w:hAnsi="Courier New" w:cs="Courier New" w:hint="default"/>
      </w:rPr>
    </w:lvl>
    <w:lvl w:ilvl="8" w:tplc="17B030BE">
      <w:start w:val="1"/>
      <w:numFmt w:val="bullet"/>
      <w:lvlText w:val=""/>
      <w:lvlJc w:val="left"/>
      <w:pPr>
        <w:ind w:left="6480" w:hanging="360"/>
      </w:pPr>
      <w:rPr>
        <w:rFonts w:ascii="Wingdings" w:hAnsi="Wingdings" w:cs="Wingdings" w:hint="default"/>
      </w:rPr>
    </w:lvl>
  </w:abstractNum>
  <w:abstractNum w:abstractNumId="24" w15:restartNumberingAfterBreak="0">
    <w:nsid w:val="52A5533A"/>
    <w:multiLevelType w:val="multilevel"/>
    <w:tmpl w:val="5CE054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580463B"/>
    <w:multiLevelType w:val="hybridMultilevel"/>
    <w:tmpl w:val="8A5EAC82"/>
    <w:lvl w:ilvl="0" w:tplc="A91E950A">
      <w:start w:val="1"/>
      <w:numFmt w:val="bullet"/>
      <w:lvlText w:val=""/>
      <w:lvlJc w:val="left"/>
      <w:pPr>
        <w:ind w:left="771" w:hanging="360"/>
      </w:pPr>
      <w:rPr>
        <w:rFonts w:ascii="Wingdings" w:hAnsi="Wingdings" w:hint="default"/>
        <w:color w:val="auto"/>
        <w:sz w:val="16"/>
        <w:szCs w:val="16"/>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26" w15:restartNumberingAfterBreak="0">
    <w:nsid w:val="55AE38F5"/>
    <w:multiLevelType w:val="multilevel"/>
    <w:tmpl w:val="8BD60CB4"/>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952A00"/>
    <w:multiLevelType w:val="multilevel"/>
    <w:tmpl w:val="FF946D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B3355E"/>
    <w:multiLevelType w:val="hybridMultilevel"/>
    <w:tmpl w:val="0344BED4"/>
    <w:lvl w:ilvl="0" w:tplc="BA4EEB7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886EDB"/>
    <w:multiLevelType w:val="multilevel"/>
    <w:tmpl w:val="375AD0A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0EA48D8"/>
    <w:multiLevelType w:val="multilevel"/>
    <w:tmpl w:val="819019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2DF4A1F"/>
    <w:multiLevelType w:val="multilevel"/>
    <w:tmpl w:val="594C2C36"/>
    <w:lvl w:ilvl="0">
      <w:start w:val="3"/>
      <w:numFmt w:val="bullet"/>
      <w:lvlText w:val="-"/>
      <w:lvlJc w:val="left"/>
      <w:pPr>
        <w:ind w:left="360" w:hanging="360"/>
      </w:pPr>
      <w:rPr>
        <w:rFonts w:ascii="Arial" w:eastAsiaTheme="minorHAnsi"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404A74"/>
    <w:multiLevelType w:val="multilevel"/>
    <w:tmpl w:val="19009BC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5D5B5E"/>
    <w:multiLevelType w:val="hybridMultilevel"/>
    <w:tmpl w:val="CCD8195C"/>
    <w:lvl w:ilvl="0" w:tplc="49AA4FD4">
      <w:start w:val="17"/>
      <w:numFmt w:val="bullet"/>
      <w:lvlText w:val="-"/>
      <w:lvlJc w:val="left"/>
      <w:pPr>
        <w:ind w:left="720" w:hanging="360"/>
      </w:pPr>
      <w:rPr>
        <w:rFonts w:ascii="Helvetica" w:eastAsiaTheme="minorHAnsi" w:hAnsi="Helvetica" w:cs="Helvetica"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4B4C0F"/>
    <w:multiLevelType w:val="hybridMultilevel"/>
    <w:tmpl w:val="2B62989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B96483"/>
    <w:multiLevelType w:val="multilevel"/>
    <w:tmpl w:val="93EAF7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03C0213"/>
    <w:multiLevelType w:val="hybridMultilevel"/>
    <w:tmpl w:val="920EAAC8"/>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16D88"/>
    <w:multiLevelType w:val="hybridMultilevel"/>
    <w:tmpl w:val="AF746958"/>
    <w:lvl w:ilvl="0" w:tplc="E78C9660">
      <w:start w:val="1"/>
      <w:numFmt w:val="bullet"/>
      <w:lvlText w:val=""/>
      <w:lvlJc w:val="left"/>
      <w:pPr>
        <w:ind w:left="720" w:hanging="360"/>
      </w:pPr>
      <w:rPr>
        <w:rFonts w:ascii="Symbol" w:hAnsi="Symbol" w:cs="Symbol" w:hint="default"/>
        <w:sz w:val="18"/>
        <w:szCs w:val="18"/>
      </w:rPr>
    </w:lvl>
    <w:lvl w:ilvl="1" w:tplc="5A4A5D36">
      <w:start w:val="1"/>
      <w:numFmt w:val="bullet"/>
      <w:lvlText w:val="o"/>
      <w:lvlJc w:val="left"/>
      <w:pPr>
        <w:ind w:left="1440" w:hanging="360"/>
      </w:pPr>
      <w:rPr>
        <w:rFonts w:ascii="Courier New" w:hAnsi="Courier New" w:cs="Courier New" w:hint="default"/>
      </w:rPr>
    </w:lvl>
    <w:lvl w:ilvl="2" w:tplc="42422978">
      <w:start w:val="1"/>
      <w:numFmt w:val="bullet"/>
      <w:lvlText w:val=""/>
      <w:lvlJc w:val="left"/>
      <w:pPr>
        <w:ind w:left="2160" w:hanging="360"/>
      </w:pPr>
      <w:rPr>
        <w:rFonts w:ascii="Wingdings" w:hAnsi="Wingdings" w:cs="Wingdings" w:hint="default"/>
      </w:rPr>
    </w:lvl>
    <w:lvl w:ilvl="3" w:tplc="6FAA263E">
      <w:start w:val="1"/>
      <w:numFmt w:val="bullet"/>
      <w:lvlText w:val=""/>
      <w:lvlJc w:val="left"/>
      <w:pPr>
        <w:ind w:left="2880" w:hanging="360"/>
      </w:pPr>
      <w:rPr>
        <w:rFonts w:ascii="Symbol" w:hAnsi="Symbol" w:cs="Symbol" w:hint="default"/>
      </w:rPr>
    </w:lvl>
    <w:lvl w:ilvl="4" w:tplc="962233BE">
      <w:start w:val="1"/>
      <w:numFmt w:val="bullet"/>
      <w:lvlText w:val="o"/>
      <w:lvlJc w:val="left"/>
      <w:pPr>
        <w:ind w:left="3600" w:hanging="360"/>
      </w:pPr>
      <w:rPr>
        <w:rFonts w:ascii="Courier New" w:hAnsi="Courier New" w:cs="Courier New" w:hint="default"/>
      </w:rPr>
    </w:lvl>
    <w:lvl w:ilvl="5" w:tplc="6FFA50A6">
      <w:start w:val="1"/>
      <w:numFmt w:val="bullet"/>
      <w:lvlText w:val=""/>
      <w:lvlJc w:val="left"/>
      <w:pPr>
        <w:ind w:left="4320" w:hanging="360"/>
      </w:pPr>
      <w:rPr>
        <w:rFonts w:ascii="Wingdings" w:hAnsi="Wingdings" w:cs="Wingdings" w:hint="default"/>
      </w:rPr>
    </w:lvl>
    <w:lvl w:ilvl="6" w:tplc="77126D90">
      <w:start w:val="1"/>
      <w:numFmt w:val="bullet"/>
      <w:lvlText w:val=""/>
      <w:lvlJc w:val="left"/>
      <w:pPr>
        <w:ind w:left="5040" w:hanging="360"/>
      </w:pPr>
      <w:rPr>
        <w:rFonts w:ascii="Symbol" w:hAnsi="Symbol" w:cs="Symbol" w:hint="default"/>
      </w:rPr>
    </w:lvl>
    <w:lvl w:ilvl="7" w:tplc="B3D45386">
      <w:start w:val="1"/>
      <w:numFmt w:val="bullet"/>
      <w:lvlText w:val="o"/>
      <w:lvlJc w:val="left"/>
      <w:pPr>
        <w:ind w:left="5760" w:hanging="360"/>
      </w:pPr>
      <w:rPr>
        <w:rFonts w:ascii="Courier New" w:hAnsi="Courier New" w:cs="Courier New" w:hint="default"/>
      </w:rPr>
    </w:lvl>
    <w:lvl w:ilvl="8" w:tplc="B3E29838">
      <w:start w:val="1"/>
      <w:numFmt w:val="bullet"/>
      <w:lvlText w:val=""/>
      <w:lvlJc w:val="left"/>
      <w:pPr>
        <w:ind w:left="6480" w:hanging="360"/>
      </w:pPr>
      <w:rPr>
        <w:rFonts w:ascii="Wingdings" w:hAnsi="Wingdings" w:cs="Wingdings" w:hint="default"/>
      </w:rPr>
    </w:lvl>
  </w:abstractNum>
  <w:abstractNum w:abstractNumId="39" w15:restartNumberingAfterBreak="0">
    <w:nsid w:val="72131040"/>
    <w:multiLevelType w:val="multilevel"/>
    <w:tmpl w:val="FEE089D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377615D"/>
    <w:multiLevelType w:val="multilevel"/>
    <w:tmpl w:val="FD30B09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830634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8328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52528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61992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44798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4898369">
    <w:abstractNumId w:val="36"/>
  </w:num>
  <w:num w:numId="7" w16cid:durableId="2073455406">
    <w:abstractNumId w:val="14"/>
  </w:num>
  <w:num w:numId="8" w16cid:durableId="412240306">
    <w:abstractNumId w:val="4"/>
  </w:num>
  <w:num w:numId="9" w16cid:durableId="642273584">
    <w:abstractNumId w:val="18"/>
  </w:num>
  <w:num w:numId="10" w16cid:durableId="511646114">
    <w:abstractNumId w:val="7"/>
  </w:num>
  <w:num w:numId="11" w16cid:durableId="1212772054">
    <w:abstractNumId w:val="40"/>
  </w:num>
  <w:num w:numId="12" w16cid:durableId="426999325">
    <w:abstractNumId w:val="29"/>
  </w:num>
  <w:num w:numId="13" w16cid:durableId="1413431141">
    <w:abstractNumId w:val="15"/>
  </w:num>
  <w:num w:numId="14" w16cid:durableId="643507987">
    <w:abstractNumId w:val="30"/>
  </w:num>
  <w:num w:numId="15" w16cid:durableId="144736224">
    <w:abstractNumId w:val="22"/>
  </w:num>
  <w:num w:numId="16" w16cid:durableId="1210145134">
    <w:abstractNumId w:val="21"/>
  </w:num>
  <w:num w:numId="17" w16cid:durableId="649214940">
    <w:abstractNumId w:val="24"/>
  </w:num>
  <w:num w:numId="18" w16cid:durableId="1951084425">
    <w:abstractNumId w:val="10"/>
  </w:num>
  <w:num w:numId="19" w16cid:durableId="486095695">
    <w:abstractNumId w:val="17"/>
  </w:num>
  <w:num w:numId="20" w16cid:durableId="1758289004">
    <w:abstractNumId w:val="32"/>
  </w:num>
  <w:num w:numId="21" w16cid:durableId="1754163090">
    <w:abstractNumId w:val="11"/>
  </w:num>
  <w:num w:numId="22" w16cid:durableId="1294364005">
    <w:abstractNumId w:val="3"/>
  </w:num>
  <w:num w:numId="23" w16cid:durableId="2122071757">
    <w:abstractNumId w:val="8"/>
  </w:num>
  <w:num w:numId="24" w16cid:durableId="1013340955">
    <w:abstractNumId w:val="16"/>
  </w:num>
  <w:num w:numId="25" w16cid:durableId="1441224384">
    <w:abstractNumId w:val="9"/>
  </w:num>
  <w:num w:numId="26" w16cid:durableId="374502714">
    <w:abstractNumId w:val="31"/>
  </w:num>
  <w:num w:numId="27" w16cid:durableId="235628016">
    <w:abstractNumId w:val="26"/>
  </w:num>
  <w:num w:numId="28" w16cid:durableId="419179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5562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2084052">
    <w:abstractNumId w:val="6"/>
  </w:num>
  <w:num w:numId="31" w16cid:durableId="859244122">
    <w:abstractNumId w:val="20"/>
  </w:num>
  <w:num w:numId="32" w16cid:durableId="129834987">
    <w:abstractNumId w:val="35"/>
  </w:num>
  <w:num w:numId="33" w16cid:durableId="730234164">
    <w:abstractNumId w:val="37"/>
  </w:num>
  <w:num w:numId="34" w16cid:durableId="52893840">
    <w:abstractNumId w:val="28"/>
  </w:num>
  <w:num w:numId="35" w16cid:durableId="1960648022">
    <w:abstractNumId w:val="1"/>
  </w:num>
  <w:num w:numId="36" w16cid:durableId="1895238818">
    <w:abstractNumId w:val="0"/>
  </w:num>
  <w:num w:numId="37" w16cid:durableId="1119374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9996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95866589">
    <w:abstractNumId w:val="38"/>
  </w:num>
  <w:num w:numId="40" w16cid:durableId="1241478324">
    <w:abstractNumId w:val="13"/>
  </w:num>
  <w:num w:numId="41" w16cid:durableId="1404135490">
    <w:abstractNumId w:val="12"/>
  </w:num>
  <w:num w:numId="42" w16cid:durableId="562641092">
    <w:abstractNumId w:val="33"/>
  </w:num>
  <w:num w:numId="43" w16cid:durableId="1718510164">
    <w:abstractNumId w:val="23"/>
  </w:num>
  <w:num w:numId="44" w16cid:durableId="1808816182">
    <w:abstractNumId w:val="19"/>
  </w:num>
  <w:num w:numId="45" w16cid:durableId="65495688">
    <w:abstractNumId w:val="25"/>
  </w:num>
  <w:num w:numId="46" w16cid:durableId="163121044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5311"/>
    <w:rsid w:val="00027F41"/>
    <w:rsid w:val="00037A49"/>
    <w:rsid w:val="00043DDE"/>
    <w:rsid w:val="0004435D"/>
    <w:rsid w:val="00046DDF"/>
    <w:rsid w:val="000538AA"/>
    <w:rsid w:val="00054645"/>
    <w:rsid w:val="00054F69"/>
    <w:rsid w:val="00073FB5"/>
    <w:rsid w:val="00085433"/>
    <w:rsid w:val="0009489C"/>
    <w:rsid w:val="00096FBD"/>
    <w:rsid w:val="00097F4A"/>
    <w:rsid w:val="000A1929"/>
    <w:rsid w:val="000B51A0"/>
    <w:rsid w:val="000C12B8"/>
    <w:rsid w:val="000C408E"/>
    <w:rsid w:val="000C5351"/>
    <w:rsid w:val="000C5527"/>
    <w:rsid w:val="000C6238"/>
    <w:rsid w:val="000D6C00"/>
    <w:rsid w:val="000E7212"/>
    <w:rsid w:val="000E76C6"/>
    <w:rsid w:val="000F4E1C"/>
    <w:rsid w:val="000F6131"/>
    <w:rsid w:val="00127127"/>
    <w:rsid w:val="00134892"/>
    <w:rsid w:val="0016790D"/>
    <w:rsid w:val="001705E6"/>
    <w:rsid w:val="0019780C"/>
    <w:rsid w:val="001A38CC"/>
    <w:rsid w:val="001B0657"/>
    <w:rsid w:val="001B169E"/>
    <w:rsid w:val="001B651E"/>
    <w:rsid w:val="001C5CAB"/>
    <w:rsid w:val="001C798F"/>
    <w:rsid w:val="001D5EB4"/>
    <w:rsid w:val="001E651A"/>
    <w:rsid w:val="001F400D"/>
    <w:rsid w:val="00204EDB"/>
    <w:rsid w:val="00204F83"/>
    <w:rsid w:val="00207598"/>
    <w:rsid w:val="00221653"/>
    <w:rsid w:val="00223FFE"/>
    <w:rsid w:val="00231E0A"/>
    <w:rsid w:val="00234E25"/>
    <w:rsid w:val="0023583A"/>
    <w:rsid w:val="002502DC"/>
    <w:rsid w:val="002530B8"/>
    <w:rsid w:val="002619E5"/>
    <w:rsid w:val="002634AA"/>
    <w:rsid w:val="002718E3"/>
    <w:rsid w:val="00271C9F"/>
    <w:rsid w:val="0028257D"/>
    <w:rsid w:val="00282A2D"/>
    <w:rsid w:val="0028487E"/>
    <w:rsid w:val="002B3BBC"/>
    <w:rsid w:val="002B610E"/>
    <w:rsid w:val="002B7C5B"/>
    <w:rsid w:val="002C1A4A"/>
    <w:rsid w:val="002C4D02"/>
    <w:rsid w:val="002D383A"/>
    <w:rsid w:val="002D58B5"/>
    <w:rsid w:val="002E14DA"/>
    <w:rsid w:val="002F1F57"/>
    <w:rsid w:val="002F7CFB"/>
    <w:rsid w:val="00303EFC"/>
    <w:rsid w:val="003104B7"/>
    <w:rsid w:val="0031080A"/>
    <w:rsid w:val="003138F2"/>
    <w:rsid w:val="003149C1"/>
    <w:rsid w:val="0032101E"/>
    <w:rsid w:val="00326449"/>
    <w:rsid w:val="0033249E"/>
    <w:rsid w:val="00337E4D"/>
    <w:rsid w:val="00343395"/>
    <w:rsid w:val="003536F7"/>
    <w:rsid w:val="0035556F"/>
    <w:rsid w:val="00374C19"/>
    <w:rsid w:val="003955C2"/>
    <w:rsid w:val="003A1552"/>
    <w:rsid w:val="003A1AA2"/>
    <w:rsid w:val="003B5869"/>
    <w:rsid w:val="003C3E65"/>
    <w:rsid w:val="003E281B"/>
    <w:rsid w:val="003F2195"/>
    <w:rsid w:val="0043011F"/>
    <w:rsid w:val="00456340"/>
    <w:rsid w:val="00461B75"/>
    <w:rsid w:val="004669DD"/>
    <w:rsid w:val="004702FB"/>
    <w:rsid w:val="00470F21"/>
    <w:rsid w:val="00471503"/>
    <w:rsid w:val="00474765"/>
    <w:rsid w:val="00492E05"/>
    <w:rsid w:val="0049479E"/>
    <w:rsid w:val="004B69FD"/>
    <w:rsid w:val="004C0C32"/>
    <w:rsid w:val="004D0787"/>
    <w:rsid w:val="004D0DCE"/>
    <w:rsid w:val="004D2F9F"/>
    <w:rsid w:val="004D6EDC"/>
    <w:rsid w:val="004F195E"/>
    <w:rsid w:val="004F2927"/>
    <w:rsid w:val="004F4E1F"/>
    <w:rsid w:val="00500F46"/>
    <w:rsid w:val="00504554"/>
    <w:rsid w:val="005054F3"/>
    <w:rsid w:val="00511EFD"/>
    <w:rsid w:val="0052142A"/>
    <w:rsid w:val="005313B8"/>
    <w:rsid w:val="0053510E"/>
    <w:rsid w:val="005423BF"/>
    <w:rsid w:val="00542C81"/>
    <w:rsid w:val="00547E0B"/>
    <w:rsid w:val="0055415A"/>
    <w:rsid w:val="00555D55"/>
    <w:rsid w:val="00564DB0"/>
    <w:rsid w:val="00566441"/>
    <w:rsid w:val="0056678F"/>
    <w:rsid w:val="00573F26"/>
    <w:rsid w:val="00577073"/>
    <w:rsid w:val="005827E6"/>
    <w:rsid w:val="00586683"/>
    <w:rsid w:val="005951FD"/>
    <w:rsid w:val="005975E1"/>
    <w:rsid w:val="005A55C2"/>
    <w:rsid w:val="005A5E7F"/>
    <w:rsid w:val="005B0652"/>
    <w:rsid w:val="005B6195"/>
    <w:rsid w:val="005D0588"/>
    <w:rsid w:val="005E25CB"/>
    <w:rsid w:val="005F7ABC"/>
    <w:rsid w:val="0060618F"/>
    <w:rsid w:val="006231E3"/>
    <w:rsid w:val="006256A9"/>
    <w:rsid w:val="006258CE"/>
    <w:rsid w:val="00626E08"/>
    <w:rsid w:val="006347C3"/>
    <w:rsid w:val="00652944"/>
    <w:rsid w:val="00653291"/>
    <w:rsid w:val="006557DF"/>
    <w:rsid w:val="0068397C"/>
    <w:rsid w:val="00685EF7"/>
    <w:rsid w:val="00692548"/>
    <w:rsid w:val="006966CD"/>
    <w:rsid w:val="006975C6"/>
    <w:rsid w:val="006A5918"/>
    <w:rsid w:val="006B2936"/>
    <w:rsid w:val="006C1DE5"/>
    <w:rsid w:val="006D5268"/>
    <w:rsid w:val="006D6C7C"/>
    <w:rsid w:val="006E0B78"/>
    <w:rsid w:val="006E5978"/>
    <w:rsid w:val="006F1DA5"/>
    <w:rsid w:val="006F43BF"/>
    <w:rsid w:val="007012C8"/>
    <w:rsid w:val="007109D5"/>
    <w:rsid w:val="00713755"/>
    <w:rsid w:val="00735BC6"/>
    <w:rsid w:val="00776AD7"/>
    <w:rsid w:val="00776E7C"/>
    <w:rsid w:val="0078164E"/>
    <w:rsid w:val="00785353"/>
    <w:rsid w:val="00785F39"/>
    <w:rsid w:val="00790A1C"/>
    <w:rsid w:val="00796B95"/>
    <w:rsid w:val="007A06AF"/>
    <w:rsid w:val="007C03AB"/>
    <w:rsid w:val="007C3EA0"/>
    <w:rsid w:val="007D6FB3"/>
    <w:rsid w:val="007E0E83"/>
    <w:rsid w:val="00800331"/>
    <w:rsid w:val="00802AC0"/>
    <w:rsid w:val="00804D2F"/>
    <w:rsid w:val="00812A4F"/>
    <w:rsid w:val="00825632"/>
    <w:rsid w:val="00825951"/>
    <w:rsid w:val="00827376"/>
    <w:rsid w:val="008278F5"/>
    <w:rsid w:val="00831150"/>
    <w:rsid w:val="00833784"/>
    <w:rsid w:val="008339D2"/>
    <w:rsid w:val="0084218A"/>
    <w:rsid w:val="00867B51"/>
    <w:rsid w:val="00880610"/>
    <w:rsid w:val="008810CF"/>
    <w:rsid w:val="00885675"/>
    <w:rsid w:val="00892ECE"/>
    <w:rsid w:val="00894B68"/>
    <w:rsid w:val="008B72CE"/>
    <w:rsid w:val="008C0B76"/>
    <w:rsid w:val="008D31A2"/>
    <w:rsid w:val="008D3624"/>
    <w:rsid w:val="008D7923"/>
    <w:rsid w:val="008F0259"/>
    <w:rsid w:val="008F1018"/>
    <w:rsid w:val="009004D0"/>
    <w:rsid w:val="009006C3"/>
    <w:rsid w:val="00913582"/>
    <w:rsid w:val="00917F2C"/>
    <w:rsid w:val="00930868"/>
    <w:rsid w:val="009310FF"/>
    <w:rsid w:val="00931A15"/>
    <w:rsid w:val="0093294C"/>
    <w:rsid w:val="009352F2"/>
    <w:rsid w:val="00944716"/>
    <w:rsid w:val="00960022"/>
    <w:rsid w:val="00981E44"/>
    <w:rsid w:val="009A1255"/>
    <w:rsid w:val="009A2F39"/>
    <w:rsid w:val="009B180A"/>
    <w:rsid w:val="009B7CFD"/>
    <w:rsid w:val="009C63C6"/>
    <w:rsid w:val="009D111A"/>
    <w:rsid w:val="009D6913"/>
    <w:rsid w:val="009E1397"/>
    <w:rsid w:val="009E26EF"/>
    <w:rsid w:val="009F18B5"/>
    <w:rsid w:val="009F427E"/>
    <w:rsid w:val="00A23D82"/>
    <w:rsid w:val="00A27643"/>
    <w:rsid w:val="00A47457"/>
    <w:rsid w:val="00A52459"/>
    <w:rsid w:val="00A53A7D"/>
    <w:rsid w:val="00A54B2F"/>
    <w:rsid w:val="00A608FA"/>
    <w:rsid w:val="00AA3B43"/>
    <w:rsid w:val="00AA5319"/>
    <w:rsid w:val="00AC22B0"/>
    <w:rsid w:val="00AC726B"/>
    <w:rsid w:val="00AD7678"/>
    <w:rsid w:val="00AE2500"/>
    <w:rsid w:val="00AE3BEC"/>
    <w:rsid w:val="00AF7374"/>
    <w:rsid w:val="00AF7FB0"/>
    <w:rsid w:val="00B04509"/>
    <w:rsid w:val="00B05771"/>
    <w:rsid w:val="00B169F3"/>
    <w:rsid w:val="00B25186"/>
    <w:rsid w:val="00B53ED4"/>
    <w:rsid w:val="00B540FF"/>
    <w:rsid w:val="00B57077"/>
    <w:rsid w:val="00B64CE0"/>
    <w:rsid w:val="00B757D1"/>
    <w:rsid w:val="00B8262B"/>
    <w:rsid w:val="00B93434"/>
    <w:rsid w:val="00BB6EC7"/>
    <w:rsid w:val="00BC2D61"/>
    <w:rsid w:val="00BC5DE5"/>
    <w:rsid w:val="00BD13D0"/>
    <w:rsid w:val="00BD32B2"/>
    <w:rsid w:val="00BD6707"/>
    <w:rsid w:val="00BE07B4"/>
    <w:rsid w:val="00BF20EC"/>
    <w:rsid w:val="00C00A03"/>
    <w:rsid w:val="00C02AF0"/>
    <w:rsid w:val="00C02DFC"/>
    <w:rsid w:val="00C02EF0"/>
    <w:rsid w:val="00C125C6"/>
    <w:rsid w:val="00C24613"/>
    <w:rsid w:val="00C315C9"/>
    <w:rsid w:val="00C4793C"/>
    <w:rsid w:val="00C54B61"/>
    <w:rsid w:val="00C633EF"/>
    <w:rsid w:val="00C71A81"/>
    <w:rsid w:val="00C83DB3"/>
    <w:rsid w:val="00C86030"/>
    <w:rsid w:val="00C86E9C"/>
    <w:rsid w:val="00C931F9"/>
    <w:rsid w:val="00C977BC"/>
    <w:rsid w:val="00CB5EF9"/>
    <w:rsid w:val="00CB671F"/>
    <w:rsid w:val="00CC40B3"/>
    <w:rsid w:val="00CC519B"/>
    <w:rsid w:val="00CC542D"/>
    <w:rsid w:val="00CD5FA9"/>
    <w:rsid w:val="00CD6E25"/>
    <w:rsid w:val="00D05340"/>
    <w:rsid w:val="00D06011"/>
    <w:rsid w:val="00D155D0"/>
    <w:rsid w:val="00D25CE8"/>
    <w:rsid w:val="00D379CF"/>
    <w:rsid w:val="00D42623"/>
    <w:rsid w:val="00D57CAA"/>
    <w:rsid w:val="00D60A0B"/>
    <w:rsid w:val="00D66FD4"/>
    <w:rsid w:val="00D70E9D"/>
    <w:rsid w:val="00D7467F"/>
    <w:rsid w:val="00D86AEF"/>
    <w:rsid w:val="00D931BF"/>
    <w:rsid w:val="00DD23F9"/>
    <w:rsid w:val="00DD2FA1"/>
    <w:rsid w:val="00DE1E45"/>
    <w:rsid w:val="00DE27A1"/>
    <w:rsid w:val="00E02F83"/>
    <w:rsid w:val="00E13436"/>
    <w:rsid w:val="00E363C6"/>
    <w:rsid w:val="00E53062"/>
    <w:rsid w:val="00E531A3"/>
    <w:rsid w:val="00E55B9D"/>
    <w:rsid w:val="00E63ACF"/>
    <w:rsid w:val="00E67AC3"/>
    <w:rsid w:val="00E7739A"/>
    <w:rsid w:val="00E85833"/>
    <w:rsid w:val="00E933CD"/>
    <w:rsid w:val="00EA24F4"/>
    <w:rsid w:val="00EB250B"/>
    <w:rsid w:val="00EB6A43"/>
    <w:rsid w:val="00EB709D"/>
    <w:rsid w:val="00ED41BC"/>
    <w:rsid w:val="00EE4837"/>
    <w:rsid w:val="00EE771F"/>
    <w:rsid w:val="00EF3AE5"/>
    <w:rsid w:val="00F024C8"/>
    <w:rsid w:val="00F04B48"/>
    <w:rsid w:val="00F10532"/>
    <w:rsid w:val="00F153BF"/>
    <w:rsid w:val="00F16A77"/>
    <w:rsid w:val="00F22972"/>
    <w:rsid w:val="00F37ED1"/>
    <w:rsid w:val="00F40022"/>
    <w:rsid w:val="00F57E4F"/>
    <w:rsid w:val="00F614C2"/>
    <w:rsid w:val="00F63688"/>
    <w:rsid w:val="00F851F3"/>
    <w:rsid w:val="00F94375"/>
    <w:rsid w:val="00F97D60"/>
    <w:rsid w:val="00FA2009"/>
    <w:rsid w:val="00FB3258"/>
    <w:rsid w:val="00FC2646"/>
    <w:rsid w:val="00FC7332"/>
    <w:rsid w:val="00FD2770"/>
    <w:rsid w:val="00FD68CC"/>
    <w:rsid w:val="00FE3750"/>
    <w:rsid w:val="00FF47F5"/>
    <w:rsid w:val="00FF49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27E5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body txt Char1,header1 Char1,Glava Znak Znak Znak Znak Char1,Glava Znak Znak Znak Znak Znak Char1,Glava Znak Znak Znak Char1,Glava Znak Znak Znak Znak Znak Znak Znak Znak Znak Znak Znak Znak Znak Zn Znak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692548"/>
    <w:rPr>
      <w:sz w:val="16"/>
      <w:szCs w:val="16"/>
    </w:rPr>
  </w:style>
  <w:style w:type="paragraph" w:styleId="CommentText">
    <w:name w:val="annotation text"/>
    <w:basedOn w:val="Normal"/>
    <w:link w:val="CommentTextChar"/>
    <w:uiPriority w:val="99"/>
    <w:semiHidden/>
    <w:unhideWhenUsed/>
    <w:rsid w:val="00692548"/>
    <w:pPr>
      <w:spacing w:line="240" w:lineRule="auto"/>
    </w:pPr>
    <w:rPr>
      <w:sz w:val="20"/>
      <w:szCs w:val="20"/>
    </w:rPr>
  </w:style>
  <w:style w:type="character" w:customStyle="1" w:styleId="CommentTextChar">
    <w:name w:val="Comment Text Char"/>
    <w:basedOn w:val="DefaultParagraphFont"/>
    <w:link w:val="CommentText"/>
    <w:uiPriority w:val="99"/>
    <w:semiHidden/>
    <w:rsid w:val="00692548"/>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692548"/>
    <w:rPr>
      <w:b/>
      <w:bCs/>
    </w:rPr>
  </w:style>
  <w:style w:type="character" w:customStyle="1" w:styleId="CommentSubjectChar">
    <w:name w:val="Comment Subject Char"/>
    <w:basedOn w:val="CommentTextChar"/>
    <w:link w:val="CommentSubject"/>
    <w:uiPriority w:val="99"/>
    <w:semiHidden/>
    <w:rsid w:val="00692548"/>
    <w:rPr>
      <w:rFonts w:ascii="Helvetica" w:hAnsi="Helvetica"/>
      <w:b/>
      <w:bCs/>
      <w:sz w:val="20"/>
      <w:szCs w:val="20"/>
    </w:rPr>
  </w:style>
  <w:style w:type="character" w:styleId="Hyperlink">
    <w:name w:val="Hyperlink"/>
    <w:basedOn w:val="DefaultParagraphFont"/>
    <w:uiPriority w:val="99"/>
    <w:unhideWhenUsed/>
    <w:rsid w:val="00685EF7"/>
    <w:rPr>
      <w:color w:val="0000FF" w:themeColor="hyperlink"/>
      <w:u w:val="single"/>
    </w:rPr>
  </w:style>
  <w:style w:type="character" w:customStyle="1" w:styleId="UnresolvedMention1">
    <w:name w:val="Unresolved Mention1"/>
    <w:basedOn w:val="DefaultParagraphFont"/>
    <w:uiPriority w:val="99"/>
    <w:semiHidden/>
    <w:unhideWhenUsed/>
    <w:rsid w:val="00685EF7"/>
    <w:rPr>
      <w:color w:val="605E5C"/>
      <w:shd w:val="clear" w:color="auto" w:fill="E1DFDD"/>
    </w:rPr>
  </w:style>
  <w:style w:type="paragraph" w:customStyle="1" w:styleId="velikinaslov2">
    <w:name w:val="veliki naslov 2"/>
    <w:basedOn w:val="Normal"/>
    <w:qFormat/>
    <w:rsid w:val="008339D2"/>
    <w:pPr>
      <w:spacing w:after="0" w:line="360" w:lineRule="auto"/>
      <w:jc w:val="both"/>
    </w:pPr>
    <w:rPr>
      <w:rFonts w:ascii="Times New Roman" w:eastAsia="Times New Roman" w:hAnsi="Times New Roman" w:cs="Times New Roman"/>
      <w:sz w:val="28"/>
      <w:szCs w:val="24"/>
    </w:rPr>
  </w:style>
  <w:style w:type="paragraph" w:customStyle="1" w:styleId="PISAVA">
    <w:name w:val="PISAVA"/>
    <w:qFormat/>
    <w:rsid w:val="00776E7C"/>
    <w:pPr>
      <w:spacing w:after="240" w:line="240" w:lineRule="auto"/>
      <w:jc w:val="both"/>
    </w:pPr>
    <w:rPr>
      <w:rFonts w:ascii="Arial" w:hAnsi="Arial"/>
      <w:sz w:val="18"/>
    </w:rPr>
  </w:style>
  <w:style w:type="table" w:customStyle="1" w:styleId="Tabelamrea1">
    <w:name w:val="Tabela – mreža1"/>
    <w:basedOn w:val="TableNormal"/>
    <w:next w:val="TableGrid"/>
    <w:uiPriority w:val="59"/>
    <w:rsid w:val="00776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D68CC"/>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6510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98608400">
      <w:bodyDiv w:val="1"/>
      <w:marLeft w:val="0"/>
      <w:marRight w:val="0"/>
      <w:marTop w:val="0"/>
      <w:marBottom w:val="0"/>
      <w:divBdr>
        <w:top w:val="none" w:sz="0" w:space="0" w:color="auto"/>
        <w:left w:val="none" w:sz="0" w:space="0" w:color="auto"/>
        <w:bottom w:val="none" w:sz="0" w:space="0" w:color="auto"/>
        <w:right w:val="none" w:sz="0" w:space="0" w:color="auto"/>
      </w:divBdr>
    </w:div>
    <w:div w:id="1652514009">
      <w:bodyDiv w:val="1"/>
      <w:marLeft w:val="0"/>
      <w:marRight w:val="0"/>
      <w:marTop w:val="0"/>
      <w:marBottom w:val="0"/>
      <w:divBdr>
        <w:top w:val="none" w:sz="0" w:space="0" w:color="auto"/>
        <w:left w:val="none" w:sz="0" w:space="0" w:color="auto"/>
        <w:bottom w:val="none" w:sz="0" w:space="0" w:color="auto"/>
        <w:right w:val="none" w:sz="0" w:space="0" w:color="auto"/>
      </w:divBdr>
    </w:div>
    <w:div w:id="176124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87F36-21A5-47E2-AC89-7CF522B1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7551</Words>
  <Characters>43046</Characters>
  <Application>Microsoft Office Word</Application>
  <DocSecurity>0</DocSecurity>
  <Lines>358</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2023-03-29T06:47:00Z</cp:lastPrinted>
  <dcterms:created xsi:type="dcterms:W3CDTF">2023-03-29T06:47:00Z</dcterms:created>
  <dcterms:modified xsi:type="dcterms:W3CDTF">2023-03-29T06:48:00Z</dcterms:modified>
</cp:coreProperties>
</file>